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593F5" w14:textId="51A4B73E" w:rsidR="00BE4ECF" w:rsidRPr="00125935" w:rsidRDefault="00C55F0E" w:rsidP="003A39FF">
      <w:pPr>
        <w:jc w:val="center"/>
        <w:rPr>
          <w:bCs/>
          <w:i/>
          <w:iCs/>
        </w:rPr>
      </w:pPr>
      <w:r w:rsidRPr="00125935">
        <w:rPr>
          <w:b/>
        </w:rPr>
        <w:tab/>
      </w:r>
      <w:r w:rsidRPr="00125935">
        <w:rPr>
          <w:b/>
        </w:rPr>
        <w:tab/>
      </w:r>
      <w:r w:rsidRPr="00125935">
        <w:rPr>
          <w:b/>
        </w:rPr>
        <w:tab/>
      </w:r>
      <w:r w:rsidRPr="00125935">
        <w:rPr>
          <w:b/>
        </w:rPr>
        <w:tab/>
      </w:r>
      <w:r w:rsidRPr="00125935">
        <w:rPr>
          <w:b/>
        </w:rPr>
        <w:tab/>
      </w:r>
      <w:r w:rsidRPr="00125935">
        <w:rPr>
          <w:b/>
        </w:rPr>
        <w:tab/>
      </w:r>
      <w:r w:rsidRPr="00125935">
        <w:rPr>
          <w:b/>
        </w:rPr>
        <w:tab/>
      </w:r>
      <w:r w:rsidRPr="00125935">
        <w:rPr>
          <w:b/>
        </w:rPr>
        <w:tab/>
      </w:r>
      <w:r w:rsidRPr="00125935">
        <w:rPr>
          <w:b/>
        </w:rPr>
        <w:tab/>
      </w:r>
      <w:r w:rsidRPr="00125935">
        <w:rPr>
          <w:b/>
        </w:rPr>
        <w:tab/>
      </w:r>
      <w:r w:rsidRPr="00125935">
        <w:rPr>
          <w:bCs/>
          <w:i/>
          <w:iCs/>
        </w:rPr>
        <w:t>Pirkimo sąlygų</w:t>
      </w:r>
    </w:p>
    <w:p w14:paraId="3716A98E" w14:textId="71518B70" w:rsidR="00C55F0E" w:rsidRPr="00125935" w:rsidRDefault="00C55F0E" w:rsidP="003A39FF">
      <w:pPr>
        <w:jc w:val="center"/>
        <w:rPr>
          <w:bCs/>
          <w:i/>
          <w:iCs/>
        </w:rPr>
      </w:pPr>
      <w:r w:rsidRPr="00125935">
        <w:rPr>
          <w:bCs/>
          <w:i/>
          <w:iCs/>
        </w:rPr>
        <w:tab/>
      </w:r>
      <w:r w:rsidRPr="00125935">
        <w:rPr>
          <w:bCs/>
          <w:i/>
          <w:iCs/>
        </w:rPr>
        <w:tab/>
      </w:r>
      <w:r w:rsidRPr="00125935">
        <w:rPr>
          <w:bCs/>
          <w:i/>
          <w:iCs/>
        </w:rPr>
        <w:tab/>
      </w:r>
      <w:r w:rsidRPr="00125935">
        <w:rPr>
          <w:bCs/>
          <w:i/>
          <w:iCs/>
        </w:rPr>
        <w:tab/>
      </w:r>
      <w:r w:rsidRPr="00125935">
        <w:rPr>
          <w:bCs/>
          <w:i/>
          <w:iCs/>
        </w:rPr>
        <w:tab/>
      </w:r>
      <w:r w:rsidRPr="00125935">
        <w:rPr>
          <w:bCs/>
          <w:i/>
          <w:iCs/>
        </w:rPr>
        <w:tab/>
      </w:r>
      <w:r w:rsidRPr="00125935">
        <w:rPr>
          <w:bCs/>
          <w:i/>
          <w:iCs/>
        </w:rPr>
        <w:tab/>
      </w:r>
      <w:r w:rsidRPr="00125935">
        <w:rPr>
          <w:bCs/>
          <w:i/>
          <w:iCs/>
        </w:rPr>
        <w:tab/>
      </w:r>
      <w:r w:rsidRPr="00125935">
        <w:rPr>
          <w:bCs/>
          <w:i/>
          <w:iCs/>
        </w:rPr>
        <w:tab/>
        <w:t>1 Priedas</w:t>
      </w:r>
    </w:p>
    <w:p w14:paraId="2D4268A6" w14:textId="77777777" w:rsidR="00B045E2" w:rsidRPr="00412EF0" w:rsidRDefault="00B045E2" w:rsidP="00B045E2">
      <w:pPr>
        <w:jc w:val="center"/>
        <w:rPr>
          <w:b/>
          <w:bCs/>
          <w:lang w:val="pt-BR"/>
        </w:rPr>
      </w:pPr>
      <w:r w:rsidRPr="00412EF0">
        <w:rPr>
          <w:b/>
          <w:bCs/>
          <w:lang w:val="pt-BR"/>
        </w:rPr>
        <w:t>NACIONALINĖS METIMO RŪKYTI PAGALBOS TELEFONINĖS</w:t>
      </w:r>
    </w:p>
    <w:p w14:paraId="67B58224" w14:textId="77777777" w:rsidR="00B045E2" w:rsidRPr="00412EF0" w:rsidRDefault="00B045E2" w:rsidP="00B045E2">
      <w:pPr>
        <w:jc w:val="center"/>
        <w:rPr>
          <w:b/>
          <w:bCs/>
          <w:lang w:val="pt-BR"/>
        </w:rPr>
      </w:pPr>
      <w:r w:rsidRPr="00412EF0">
        <w:rPr>
          <w:b/>
          <w:bCs/>
          <w:lang w:val="pt-BR"/>
        </w:rPr>
        <w:t>LINIJOS VEIKIMO PASLAUGŲ PIRKIMO TECHNINĖ SPECIFIKACIJA</w:t>
      </w:r>
    </w:p>
    <w:p w14:paraId="394E971D" w14:textId="77777777" w:rsidR="00B045E2" w:rsidRPr="00412EF0" w:rsidRDefault="00B045E2" w:rsidP="00B045E2">
      <w:pPr>
        <w:jc w:val="center"/>
        <w:rPr>
          <w:b/>
          <w:bCs/>
          <w:lang w:val="pt-BR"/>
        </w:rPr>
      </w:pPr>
    </w:p>
    <w:p w14:paraId="17080CED" w14:textId="77777777" w:rsidR="00B045E2" w:rsidRPr="008D432A" w:rsidRDefault="00B045E2" w:rsidP="00B045E2">
      <w:pPr>
        <w:pStyle w:val="ListParagraph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D432A">
        <w:rPr>
          <w:rFonts w:ascii="Times New Roman" w:hAnsi="Times New Roman" w:cs="Times New Roman"/>
          <w:b/>
          <w:bCs/>
          <w:sz w:val="24"/>
          <w:szCs w:val="24"/>
          <w:lang w:val="en-US"/>
        </w:rPr>
        <w:t>BENDROSIOS NUOSTATOS</w:t>
      </w:r>
    </w:p>
    <w:p w14:paraId="2AE4AE53" w14:textId="77777777" w:rsidR="00B045E2" w:rsidRPr="008D432A" w:rsidRDefault="00B045E2" w:rsidP="00B045E2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20071E8" w14:textId="77777777" w:rsidR="00B045E2" w:rsidRPr="00A60440" w:rsidRDefault="00B045E2" w:rsidP="00B045E2">
      <w:pPr>
        <w:ind w:firstLine="720"/>
        <w:jc w:val="both"/>
      </w:pPr>
      <w:r w:rsidRPr="00A60440">
        <w:t>1. Perkančioji organizacija - Biudžetinė įstaiga Narkotikų, tabako ir alkoholio kontrolės</w:t>
      </w:r>
      <w:r>
        <w:t xml:space="preserve"> </w:t>
      </w:r>
      <w:r w:rsidRPr="00A60440">
        <w:t>departamentas (toliau – Perkančioji organizacija). Juridinio asmens kodas: 302610311.</w:t>
      </w:r>
    </w:p>
    <w:p w14:paraId="061E9D43" w14:textId="77777777" w:rsidR="00B045E2" w:rsidRPr="00A60440" w:rsidRDefault="00B045E2" w:rsidP="00B045E2">
      <w:pPr>
        <w:ind w:firstLine="720"/>
        <w:jc w:val="both"/>
      </w:pPr>
      <w:r w:rsidRPr="00A60440">
        <w:t>2. P</w:t>
      </w:r>
      <w:r>
        <w:t xml:space="preserve">aslaugų teikimo </w:t>
      </w:r>
      <w:r w:rsidRPr="00A60440">
        <w:t xml:space="preserve"> tikslas - teik</w:t>
      </w:r>
      <w:r>
        <w:t>t</w:t>
      </w:r>
      <w:r w:rsidRPr="00A60440">
        <w:t>i nemokamas metimo rūkyti pagalbos konsultacijas nacionalin</w:t>
      </w:r>
      <w:r>
        <w:t>ėje</w:t>
      </w:r>
      <w:r w:rsidRPr="00A60440">
        <w:t xml:space="preserve"> metimo rūkyti pagalbos telefonin</w:t>
      </w:r>
      <w:r>
        <w:t>ėje</w:t>
      </w:r>
      <w:r w:rsidRPr="00A60440">
        <w:t xml:space="preserve"> linij</w:t>
      </w:r>
      <w:r>
        <w:t>oje</w:t>
      </w:r>
      <w:r w:rsidRPr="00A60440">
        <w:t>, siekiant didinti metimo rūkyti</w:t>
      </w:r>
      <w:r>
        <w:t xml:space="preserve"> </w:t>
      </w:r>
      <w:r w:rsidRPr="00A60440">
        <w:t>pagalbos paslaugų įvairovę ir prieinamumą Lietuvoje. Telefoninės linijos komunikacijos kanalai</w:t>
      </w:r>
      <w:r>
        <w:t xml:space="preserve"> </w:t>
      </w:r>
      <w:r w:rsidRPr="00A60440">
        <w:t>apima skambučius, pokalbius, trumpąsias žinutes, elektroninius laiškus.</w:t>
      </w:r>
    </w:p>
    <w:p w14:paraId="5F83CDDB" w14:textId="77777777" w:rsidR="00B045E2" w:rsidRPr="005D3D35" w:rsidRDefault="00B045E2" w:rsidP="00B045E2">
      <w:pPr>
        <w:ind w:firstLine="720"/>
        <w:jc w:val="both"/>
      </w:pPr>
      <w:r w:rsidRPr="00A60440">
        <w:t>3. Pirkimo objekta</w:t>
      </w:r>
      <w:r w:rsidRPr="00533C9D">
        <w:t xml:space="preserve">s. Įgyvendinant projektą 02-10-02-03-01 Nacionalinė metimo rūkyti pagalbos telefoninė linija, Perkančioji organizacija ketina </w:t>
      </w:r>
      <w:r w:rsidRPr="005D3D35">
        <w:t>įsigyti Nacionalinės metimo rūkyti pagalbos telefoninės linijos veikimo paslaugas.</w:t>
      </w:r>
    </w:p>
    <w:p w14:paraId="5E7D4571" w14:textId="77777777" w:rsidR="00B045E2" w:rsidRDefault="00B045E2" w:rsidP="00B045E2">
      <w:pPr>
        <w:ind w:firstLine="720"/>
        <w:jc w:val="both"/>
      </w:pPr>
      <w:r w:rsidRPr="00A60440">
        <w:t>4. Projekto tikslinė grupė - rūkantys Lietuvos gyventojai. 2021 m. atlikto psichoaktyviųjų</w:t>
      </w:r>
      <w:r>
        <w:t xml:space="preserve"> </w:t>
      </w:r>
      <w:r w:rsidRPr="00A60440">
        <w:t>medžiagų vartojimo paplitimo tyrimo duomenimis, Lietuvoje per paskutinį mėnesį tabako cigaretes</w:t>
      </w:r>
      <w:r>
        <w:t xml:space="preserve"> </w:t>
      </w:r>
      <w:r w:rsidRPr="00A60440">
        <w:t xml:space="preserve">rūkė 34,9 proc. 15-64 m. amžiaus Lietuvos gyventojų, </w:t>
      </w:r>
      <w:proofErr w:type="spellStart"/>
      <w:r w:rsidRPr="00A60440">
        <w:t>t.y</w:t>
      </w:r>
      <w:proofErr w:type="spellEnd"/>
      <w:r w:rsidRPr="00A60440">
        <w:t>. apytiksliai 637 966 asmenys. Tyrimas</w:t>
      </w:r>
      <w:r>
        <w:t xml:space="preserve"> </w:t>
      </w:r>
      <w:r w:rsidRPr="00A60440">
        <w:t>atskleidė, kad dauguma (73,2 proc.) rūkiusių ar rūkančių tyrimo dalyvių teigė mėginę mesti rūkyti:</w:t>
      </w:r>
      <w:r>
        <w:t xml:space="preserve"> </w:t>
      </w:r>
      <w:r w:rsidRPr="00A60440">
        <w:t>38,3 proc. pavyko mesti rūkyti, 34,9 proc. mėgino mesti, tačiau nesėkmingai. 12,8 proc. pripažino,</w:t>
      </w:r>
      <w:r>
        <w:t xml:space="preserve"> </w:t>
      </w:r>
      <w:r w:rsidRPr="00A60440">
        <w:t>kad norėtų pamėginti mesti rūkyti, nors to niekada nėra bandę. Be to, 7,7 proc. apklaustųjų bent kartą</w:t>
      </w:r>
      <w:r>
        <w:t xml:space="preserve"> </w:t>
      </w:r>
      <w:r w:rsidRPr="00A60440">
        <w:t>per paskutines 30 dienų vartojo elektronines cigaretes, 6,5 proc. – kaitinamuosius tabako gaminius.</w:t>
      </w:r>
      <w:r>
        <w:t xml:space="preserve"> </w:t>
      </w:r>
      <w:r w:rsidRPr="00A60440">
        <w:t>Toliau visų šių gaminių vartojimas vadinamas rūkymu.</w:t>
      </w:r>
    </w:p>
    <w:p w14:paraId="06DDD5B3" w14:textId="77777777" w:rsidR="00B045E2" w:rsidRPr="00A60440" w:rsidRDefault="00B045E2" w:rsidP="00B045E2">
      <w:pPr>
        <w:ind w:firstLine="720"/>
        <w:jc w:val="both"/>
      </w:pPr>
    </w:p>
    <w:p w14:paraId="075BD8BF" w14:textId="77777777" w:rsidR="00B045E2" w:rsidRPr="00F33796" w:rsidRDefault="00B045E2" w:rsidP="00B045E2">
      <w:pPr>
        <w:jc w:val="center"/>
        <w:rPr>
          <w:b/>
          <w:bCs/>
        </w:rPr>
      </w:pPr>
      <w:r w:rsidRPr="00F33796">
        <w:rPr>
          <w:b/>
          <w:bCs/>
        </w:rPr>
        <w:t>II. PERKAMŲ PASLAUGŲ APRAŠYMAS</w:t>
      </w:r>
    </w:p>
    <w:p w14:paraId="6996CB03" w14:textId="77777777" w:rsidR="00B045E2" w:rsidRPr="00F33796" w:rsidRDefault="00B045E2" w:rsidP="00B045E2">
      <w:pPr>
        <w:ind w:firstLine="720"/>
        <w:jc w:val="both"/>
      </w:pPr>
      <w:r>
        <w:t>5</w:t>
      </w:r>
      <w:r w:rsidRPr="00F33796">
        <w:t>. P</w:t>
      </w:r>
      <w:r>
        <w:t>erkamos p</w:t>
      </w:r>
      <w:r w:rsidRPr="00F33796">
        <w:t>aslaug</w:t>
      </w:r>
      <w:r>
        <w:t>os</w:t>
      </w:r>
      <w:r w:rsidRPr="00F33796">
        <w:t>:</w:t>
      </w:r>
    </w:p>
    <w:p w14:paraId="58F711B2" w14:textId="77777777" w:rsidR="00B045E2" w:rsidRDefault="00B045E2" w:rsidP="00B045E2">
      <w:pPr>
        <w:ind w:firstLine="720"/>
        <w:jc w:val="both"/>
      </w:pPr>
      <w:r>
        <w:t>5.1.</w:t>
      </w:r>
      <w:r w:rsidRPr="00F33796">
        <w:t xml:space="preserve"> nacionalinės metimo rūkyti pagalbos telefoninės linijos konsultavimo paslaugų teikimas;</w:t>
      </w:r>
    </w:p>
    <w:p w14:paraId="196ED12D" w14:textId="77777777" w:rsidR="00B045E2" w:rsidRPr="00F33796" w:rsidRDefault="00B045E2" w:rsidP="00B045E2">
      <w:pPr>
        <w:ind w:firstLine="720"/>
        <w:jc w:val="both"/>
      </w:pPr>
      <w:r>
        <w:t xml:space="preserve">5.2. </w:t>
      </w:r>
      <w:r w:rsidRPr="00F33796">
        <w:t>nacionalinės metimo rūkyti pagalbos telefoninės linijo</w:t>
      </w:r>
      <w:r>
        <w:t>s</w:t>
      </w:r>
      <w:r w:rsidRPr="00F33796">
        <w:t xml:space="preserve"> </w:t>
      </w:r>
      <w:proofErr w:type="spellStart"/>
      <w:r w:rsidRPr="00F33796">
        <w:t>supervizijų</w:t>
      </w:r>
      <w:proofErr w:type="spellEnd"/>
      <w:r w:rsidRPr="00F33796">
        <w:t xml:space="preserve"> vykdymas ;</w:t>
      </w:r>
    </w:p>
    <w:p w14:paraId="4B5B7A52" w14:textId="77777777" w:rsidR="00B045E2" w:rsidRPr="00F33796" w:rsidRDefault="00B045E2" w:rsidP="00B045E2">
      <w:pPr>
        <w:ind w:firstLine="720"/>
        <w:jc w:val="both"/>
      </w:pPr>
      <w:r>
        <w:t>5.3.</w:t>
      </w:r>
      <w:r w:rsidRPr="00F33796">
        <w:t xml:space="preserve"> nacionalinės metimo rūkyti pagalbos telefoninės linijos administravimas.</w:t>
      </w:r>
    </w:p>
    <w:p w14:paraId="0F7086DD" w14:textId="77777777" w:rsidR="00B045E2" w:rsidRPr="00A60440" w:rsidRDefault="00B045E2" w:rsidP="00B045E2">
      <w:pPr>
        <w:jc w:val="both"/>
      </w:pPr>
    </w:p>
    <w:p w14:paraId="6AF2956A" w14:textId="77777777" w:rsidR="00B045E2" w:rsidRPr="00A60440" w:rsidRDefault="00B045E2" w:rsidP="00B045E2">
      <w:pPr>
        <w:ind w:firstLine="720"/>
        <w:jc w:val="both"/>
      </w:pPr>
      <w:r>
        <w:t xml:space="preserve">6. </w:t>
      </w:r>
      <w:r w:rsidRPr="00A60440">
        <w:t xml:space="preserve">Nacionalinės metimo rūkyti pagalbos </w:t>
      </w:r>
      <w:r w:rsidRPr="00F33796">
        <w:t xml:space="preserve">telefoninės </w:t>
      </w:r>
      <w:r w:rsidRPr="00A60440">
        <w:t>linijos konsultavimo paslaugų teikimas</w:t>
      </w:r>
      <w:r>
        <w:t>:</w:t>
      </w:r>
      <w:r w:rsidRPr="00A6044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"/>
        <w:gridCol w:w="6305"/>
        <w:gridCol w:w="2198"/>
      </w:tblGrid>
      <w:tr w:rsidR="00B045E2" w:rsidRPr="00A60440" w14:paraId="0D727D60" w14:textId="77777777" w:rsidTr="000E3BF1">
        <w:tc>
          <w:tcPr>
            <w:tcW w:w="562" w:type="dxa"/>
          </w:tcPr>
          <w:p w14:paraId="775AE822" w14:textId="77777777" w:rsidR="00B045E2" w:rsidRPr="00A60440" w:rsidRDefault="00B045E2" w:rsidP="000E3BF1">
            <w:pPr>
              <w:jc w:val="both"/>
            </w:pPr>
            <w:r w:rsidRPr="00A60440">
              <w:t>Eil. Nr</w:t>
            </w:r>
            <w:r>
              <w:t>.</w:t>
            </w:r>
            <w:r w:rsidRPr="00A60440">
              <w:t xml:space="preserve"> </w:t>
            </w:r>
          </w:p>
        </w:tc>
        <w:tc>
          <w:tcPr>
            <w:tcW w:w="7088" w:type="dxa"/>
          </w:tcPr>
          <w:p w14:paraId="75885E74" w14:textId="77777777" w:rsidR="00B045E2" w:rsidRPr="00A60440" w:rsidRDefault="00B045E2" w:rsidP="000E3BF1">
            <w:pPr>
              <w:jc w:val="both"/>
            </w:pPr>
            <w:r w:rsidRPr="00A60440">
              <w:t xml:space="preserve">Veikla </w:t>
            </w:r>
          </w:p>
        </w:tc>
        <w:tc>
          <w:tcPr>
            <w:tcW w:w="2312" w:type="dxa"/>
          </w:tcPr>
          <w:p w14:paraId="0B9C7CF5" w14:textId="77777777" w:rsidR="00B045E2" w:rsidRPr="00A60440" w:rsidRDefault="00B045E2" w:rsidP="000E3BF1">
            <w:pPr>
              <w:jc w:val="both"/>
            </w:pPr>
            <w:r w:rsidRPr="00A60440">
              <w:t>Rezultatas</w:t>
            </w:r>
          </w:p>
        </w:tc>
      </w:tr>
      <w:tr w:rsidR="00B045E2" w:rsidRPr="00A60440" w14:paraId="1F22CBF0" w14:textId="77777777" w:rsidTr="000E3BF1">
        <w:tc>
          <w:tcPr>
            <w:tcW w:w="562" w:type="dxa"/>
          </w:tcPr>
          <w:p w14:paraId="7C409274" w14:textId="77777777" w:rsidR="00B045E2" w:rsidRPr="00A60440" w:rsidRDefault="00B045E2" w:rsidP="000E3BF1">
            <w:pPr>
              <w:jc w:val="both"/>
            </w:pPr>
            <w:r>
              <w:t>1.</w:t>
            </w:r>
          </w:p>
        </w:tc>
        <w:tc>
          <w:tcPr>
            <w:tcW w:w="7088" w:type="dxa"/>
          </w:tcPr>
          <w:p w14:paraId="543F7063" w14:textId="77777777" w:rsidR="00B045E2" w:rsidRPr="00A60440" w:rsidRDefault="00B045E2" w:rsidP="000E3BF1">
            <w:pPr>
              <w:jc w:val="both"/>
            </w:pPr>
            <w:r>
              <w:t xml:space="preserve">Teikėjas turi ne mažiau kaip </w:t>
            </w:r>
            <w:r w:rsidRPr="00B045E2">
              <w:t>4</w:t>
            </w:r>
            <w:r>
              <w:t xml:space="preserve"> apmokytus specialistus arba įsipareigoja apmokyti pagal sukurtą metodiką 4 darbui tinkamus kandidatus. </w:t>
            </w:r>
          </w:p>
        </w:tc>
        <w:tc>
          <w:tcPr>
            <w:tcW w:w="2312" w:type="dxa"/>
          </w:tcPr>
          <w:p w14:paraId="20C776BC" w14:textId="77777777" w:rsidR="00B045E2" w:rsidRPr="00A60440" w:rsidRDefault="00B045E2" w:rsidP="000E3BF1">
            <w:pPr>
              <w:jc w:val="both"/>
            </w:pPr>
            <w:r>
              <w:t xml:space="preserve">4 apmokyti specialistai </w:t>
            </w:r>
          </w:p>
        </w:tc>
      </w:tr>
      <w:tr w:rsidR="00B045E2" w:rsidRPr="00A60440" w14:paraId="2E984DC6" w14:textId="77777777" w:rsidTr="000E3BF1">
        <w:tc>
          <w:tcPr>
            <w:tcW w:w="562" w:type="dxa"/>
          </w:tcPr>
          <w:p w14:paraId="14F66E29" w14:textId="77777777" w:rsidR="00B045E2" w:rsidRPr="00A60440" w:rsidRDefault="00B045E2" w:rsidP="000E3BF1">
            <w:pPr>
              <w:jc w:val="both"/>
            </w:pPr>
            <w:r>
              <w:t>2</w:t>
            </w:r>
            <w:r w:rsidRPr="00A60440">
              <w:t xml:space="preserve">. </w:t>
            </w:r>
          </w:p>
        </w:tc>
        <w:tc>
          <w:tcPr>
            <w:tcW w:w="7088" w:type="dxa"/>
          </w:tcPr>
          <w:p w14:paraId="4CECE8AB" w14:textId="77777777" w:rsidR="00B045E2" w:rsidRPr="006A0659" w:rsidRDefault="00B045E2" w:rsidP="000E3BF1">
            <w:pPr>
              <w:jc w:val="both"/>
            </w:pPr>
            <w:r w:rsidRPr="006A0659">
              <w:t>Reikalavimai konsultantams:</w:t>
            </w:r>
          </w:p>
          <w:p w14:paraId="37A6D6CA" w14:textId="77777777" w:rsidR="00B045E2" w:rsidRPr="006A0659" w:rsidRDefault="00B045E2" w:rsidP="000E3BF1">
            <w:pPr>
              <w:jc w:val="both"/>
            </w:pPr>
            <w:r w:rsidRPr="006A0659">
              <w:t>- auštasis universitetinis išsilavinimas</w:t>
            </w:r>
            <w:r>
              <w:t xml:space="preserve"> </w:t>
            </w:r>
            <w:r w:rsidRPr="006A0659">
              <w:t>(socialinių arba biomedicinos mokslų</w:t>
            </w:r>
            <w:r>
              <w:t xml:space="preserve"> </w:t>
            </w:r>
            <w:r w:rsidRPr="006A0659">
              <w:t>aukštasis išsilavinimas).</w:t>
            </w:r>
          </w:p>
          <w:p w14:paraId="168AE817" w14:textId="77777777" w:rsidR="00B045E2" w:rsidRPr="00A60440" w:rsidRDefault="00B045E2" w:rsidP="000E3BF1">
            <w:pPr>
              <w:jc w:val="both"/>
            </w:pPr>
            <w:r w:rsidRPr="006A0659">
              <w:t>Sutarties vykdymo metu Konsultantui atsisakius</w:t>
            </w:r>
            <w:r>
              <w:t xml:space="preserve"> </w:t>
            </w:r>
            <w:r w:rsidRPr="006A0659">
              <w:t>teikti paslaugas, Tiekėjas privalo užtikrinti kito</w:t>
            </w:r>
            <w:r>
              <w:t xml:space="preserve"> </w:t>
            </w:r>
            <w:r w:rsidRPr="006A0659">
              <w:t>asmens parinkimą, su sąlyga, kad asmuo atitinka</w:t>
            </w:r>
            <w:r>
              <w:t xml:space="preserve"> </w:t>
            </w:r>
            <w:r w:rsidRPr="006A0659">
              <w:t>keliamus reikalavimus bei užtikrinant naujo asmens</w:t>
            </w:r>
            <w:r>
              <w:t xml:space="preserve"> </w:t>
            </w:r>
            <w:r w:rsidRPr="006A0659">
              <w:t>savalaikius apmokymus. Naujo asmens parinkimas</w:t>
            </w:r>
            <w:r>
              <w:t xml:space="preserve"> </w:t>
            </w:r>
            <w:r w:rsidRPr="006A0659">
              <w:t>neturi sutrikdyti ar kitaip neigiamai paveikti</w:t>
            </w:r>
            <w:r>
              <w:t xml:space="preserve"> k</w:t>
            </w:r>
            <w:r w:rsidRPr="00A60440">
              <w:t>onsultavimo paslaugos teikimą ir paslaugų kokybę.</w:t>
            </w:r>
          </w:p>
        </w:tc>
        <w:tc>
          <w:tcPr>
            <w:tcW w:w="2312" w:type="dxa"/>
          </w:tcPr>
          <w:p w14:paraId="69F672A0" w14:textId="77777777" w:rsidR="00B045E2" w:rsidRPr="00A60440" w:rsidRDefault="00B045E2" w:rsidP="000E3BF1">
            <w:pPr>
              <w:jc w:val="both"/>
            </w:pPr>
            <w:r w:rsidRPr="00EA4AC8">
              <w:t>Konsultantų patirtis ir</w:t>
            </w:r>
            <w:r>
              <w:t xml:space="preserve"> </w:t>
            </w:r>
            <w:r w:rsidRPr="00EA4AC8">
              <w:t>išsilavinimas atitinka</w:t>
            </w:r>
            <w:r>
              <w:t xml:space="preserve"> </w:t>
            </w:r>
            <w:r w:rsidRPr="00A60440">
              <w:t>reikalavimus</w:t>
            </w:r>
          </w:p>
        </w:tc>
      </w:tr>
      <w:tr w:rsidR="00B045E2" w:rsidRPr="00A60440" w14:paraId="447EC935" w14:textId="77777777" w:rsidTr="000E3BF1">
        <w:tc>
          <w:tcPr>
            <w:tcW w:w="562" w:type="dxa"/>
          </w:tcPr>
          <w:p w14:paraId="23EC831E" w14:textId="77777777" w:rsidR="00B045E2" w:rsidRPr="00A60440" w:rsidRDefault="00B045E2" w:rsidP="000E3BF1">
            <w:pPr>
              <w:jc w:val="both"/>
            </w:pPr>
            <w:r>
              <w:t>3</w:t>
            </w:r>
            <w:r w:rsidRPr="00A60440">
              <w:t xml:space="preserve">. </w:t>
            </w:r>
          </w:p>
        </w:tc>
        <w:tc>
          <w:tcPr>
            <w:tcW w:w="7088" w:type="dxa"/>
          </w:tcPr>
          <w:p w14:paraId="436ED5BD" w14:textId="77777777" w:rsidR="00B045E2" w:rsidRPr="00A60440" w:rsidRDefault="00B045E2" w:rsidP="000E3BF1">
            <w:pPr>
              <w:jc w:val="both"/>
            </w:pPr>
            <w:r w:rsidRPr="00A92719">
              <w:t>Tiekėjo parinkti Konsultantai užtikrina nuolatinį</w:t>
            </w:r>
            <w:r>
              <w:t xml:space="preserve"> </w:t>
            </w:r>
            <w:r w:rsidRPr="00A92719">
              <w:t>Linijos konsultavimo paslaugų teikimą.</w:t>
            </w:r>
            <w:r>
              <w:t xml:space="preserve"> </w:t>
            </w:r>
            <w:r w:rsidRPr="00A92719">
              <w:t>Konsultavimo paslaugos teikiamos ne mažiau nei 46</w:t>
            </w:r>
            <w:r>
              <w:t xml:space="preserve"> </w:t>
            </w:r>
            <w:r w:rsidRPr="00A92719">
              <w:t xml:space="preserve">val. per savaitę, iš kurių ne mažiau </w:t>
            </w:r>
            <w:r w:rsidRPr="00A92719">
              <w:lastRenderedPageBreak/>
              <w:t>kaip 6 val.</w:t>
            </w:r>
            <w:r>
              <w:t xml:space="preserve"> </w:t>
            </w:r>
            <w:r w:rsidRPr="00A92719">
              <w:t>savaitgaliais. Konsultantų darbo grafikas nustatomas</w:t>
            </w:r>
            <w:r>
              <w:t xml:space="preserve"> </w:t>
            </w:r>
            <w:r w:rsidRPr="00A92719">
              <w:t>priklausomai nuo Linijos užimtumo ir klientų</w:t>
            </w:r>
            <w:r>
              <w:t xml:space="preserve"> </w:t>
            </w:r>
            <w:r w:rsidRPr="00A92719">
              <w:t>poreikių ir derinamas su perkančiąja organizacija.</w:t>
            </w:r>
            <w:r>
              <w:t xml:space="preserve"> </w:t>
            </w:r>
            <w:r w:rsidRPr="00A92719">
              <w:t>Vienu metu Linijoje dirba ne mažiau kaip 2</w:t>
            </w:r>
            <w:r>
              <w:t xml:space="preserve"> </w:t>
            </w:r>
            <w:r w:rsidRPr="00A60440">
              <w:t>konsultantai.</w:t>
            </w:r>
          </w:p>
        </w:tc>
        <w:tc>
          <w:tcPr>
            <w:tcW w:w="2312" w:type="dxa"/>
          </w:tcPr>
          <w:p w14:paraId="0E0A8436" w14:textId="77777777" w:rsidR="00B045E2" w:rsidRPr="00A60440" w:rsidRDefault="00B045E2" w:rsidP="000E3BF1">
            <w:pPr>
              <w:jc w:val="both"/>
            </w:pPr>
            <w:r w:rsidRPr="00A92719">
              <w:lastRenderedPageBreak/>
              <w:t>Užtikrinamas nuolatinis</w:t>
            </w:r>
            <w:r>
              <w:t xml:space="preserve"> k</w:t>
            </w:r>
            <w:r w:rsidRPr="00A92719">
              <w:t xml:space="preserve">onsultavimo </w:t>
            </w:r>
            <w:r w:rsidRPr="00A92719">
              <w:lastRenderedPageBreak/>
              <w:t>paslaugų teikimas</w:t>
            </w:r>
            <w:r>
              <w:t xml:space="preserve"> </w:t>
            </w:r>
            <w:r w:rsidRPr="00A60440">
              <w:t>nustatytais terminais.</w:t>
            </w:r>
          </w:p>
        </w:tc>
      </w:tr>
      <w:tr w:rsidR="00B045E2" w:rsidRPr="00A60440" w14:paraId="38828C1B" w14:textId="77777777" w:rsidTr="000E3BF1">
        <w:tc>
          <w:tcPr>
            <w:tcW w:w="562" w:type="dxa"/>
          </w:tcPr>
          <w:p w14:paraId="4EF9DBEE" w14:textId="77777777" w:rsidR="00B045E2" w:rsidRPr="00A60440" w:rsidRDefault="00B045E2" w:rsidP="000E3BF1">
            <w:pPr>
              <w:jc w:val="both"/>
            </w:pPr>
            <w:r>
              <w:lastRenderedPageBreak/>
              <w:t>4</w:t>
            </w:r>
            <w:r w:rsidRPr="00A60440">
              <w:t xml:space="preserve">. </w:t>
            </w:r>
          </w:p>
        </w:tc>
        <w:tc>
          <w:tcPr>
            <w:tcW w:w="7088" w:type="dxa"/>
          </w:tcPr>
          <w:p w14:paraId="627725F5" w14:textId="77777777" w:rsidR="00B045E2" w:rsidRPr="00023BF5" w:rsidRDefault="00B045E2" w:rsidP="000E3BF1">
            <w:pPr>
              <w:jc w:val="both"/>
              <w:rPr>
                <w:lang w:val="en-US"/>
              </w:rPr>
            </w:pPr>
            <w:r w:rsidRPr="00A92719">
              <w:t>Konsultantai privalo atsiliepti į kiekvieną įeinantį</w:t>
            </w:r>
            <w:r>
              <w:t xml:space="preserve"> </w:t>
            </w:r>
            <w:r w:rsidRPr="00A92719">
              <w:t>skambutį. Konsultantas privalo perskambinti</w:t>
            </w:r>
            <w:r>
              <w:t xml:space="preserve"> </w:t>
            </w:r>
            <w:r w:rsidRPr="00A92719">
              <w:t>abonentui, jeigu skambutis buvo gautas kito pokalbio</w:t>
            </w:r>
            <w:r>
              <w:t xml:space="preserve"> </w:t>
            </w:r>
            <w:r w:rsidRPr="00A92719">
              <w:t>(konsultavimo) metu ne vėliau kaip per 5-15 min.</w:t>
            </w:r>
            <w:r>
              <w:t xml:space="preserve"> </w:t>
            </w:r>
            <w:r w:rsidRPr="00A92719">
              <w:t>užbaigus pokalbį.</w:t>
            </w:r>
            <w:r>
              <w:t xml:space="preserve"> </w:t>
            </w:r>
            <w:r w:rsidRPr="00A92719">
              <w:t>Teikiant konsultavimo paslaugas, privalu vadovautis</w:t>
            </w:r>
            <w:r>
              <w:t xml:space="preserve"> </w:t>
            </w:r>
            <w:r w:rsidRPr="00A92719">
              <w:t>mokymo metu suteiktomis žiniomis, laikantis etiško</w:t>
            </w:r>
            <w:r>
              <w:t xml:space="preserve"> </w:t>
            </w:r>
            <w:r w:rsidRPr="00A60440">
              <w:t>bei bendrų profesionalaus elgesio standartų.</w:t>
            </w:r>
            <w:r>
              <w:t xml:space="preserve"> Taip pat užpildyt informaciją apie klientą ir skambutį sistemoje. </w:t>
            </w:r>
          </w:p>
        </w:tc>
        <w:tc>
          <w:tcPr>
            <w:tcW w:w="2312" w:type="dxa"/>
          </w:tcPr>
          <w:p w14:paraId="0FF80272" w14:textId="77777777" w:rsidR="00B045E2" w:rsidRPr="00A60440" w:rsidRDefault="00B045E2" w:rsidP="000E3BF1">
            <w:pPr>
              <w:jc w:val="both"/>
            </w:pPr>
            <w:r w:rsidRPr="00A92719">
              <w:t>Užtikrinamas kokybiškas</w:t>
            </w:r>
            <w:r>
              <w:t xml:space="preserve"> k</w:t>
            </w:r>
            <w:r w:rsidRPr="00A92719">
              <w:t>onsultavimo paslaugos</w:t>
            </w:r>
            <w:r>
              <w:t xml:space="preserve"> </w:t>
            </w:r>
            <w:r w:rsidRPr="00A60440">
              <w:t>teikimas.</w:t>
            </w:r>
          </w:p>
        </w:tc>
      </w:tr>
      <w:tr w:rsidR="00B045E2" w:rsidRPr="00A60440" w14:paraId="2352783B" w14:textId="77777777" w:rsidTr="000E3BF1">
        <w:tc>
          <w:tcPr>
            <w:tcW w:w="562" w:type="dxa"/>
          </w:tcPr>
          <w:p w14:paraId="0345C699" w14:textId="77777777" w:rsidR="00B045E2" w:rsidRPr="00A60440" w:rsidRDefault="00B045E2" w:rsidP="000E3BF1">
            <w:pPr>
              <w:jc w:val="both"/>
            </w:pPr>
            <w:r>
              <w:t>5</w:t>
            </w:r>
            <w:r w:rsidRPr="00A60440">
              <w:t xml:space="preserve">. </w:t>
            </w:r>
          </w:p>
        </w:tc>
        <w:tc>
          <w:tcPr>
            <w:tcW w:w="7088" w:type="dxa"/>
          </w:tcPr>
          <w:p w14:paraId="26E08671" w14:textId="77777777" w:rsidR="00B045E2" w:rsidRPr="00A60440" w:rsidRDefault="00B045E2" w:rsidP="000E3BF1">
            <w:pPr>
              <w:jc w:val="both"/>
            </w:pPr>
            <w:r w:rsidRPr="00D85CE1">
              <w:t>Tiekėjas atsakingas už asmens duomenų tvarkymą</w:t>
            </w:r>
            <w:r>
              <w:t xml:space="preserve"> </w:t>
            </w:r>
            <w:r w:rsidRPr="00D85CE1">
              <w:t>bei atsako teisės aktų nustatyta tvarka už teisės aktų</w:t>
            </w:r>
            <w:r>
              <w:t xml:space="preserve"> </w:t>
            </w:r>
            <w:r w:rsidRPr="00A60440">
              <w:t>pažeidimą.</w:t>
            </w:r>
          </w:p>
        </w:tc>
        <w:tc>
          <w:tcPr>
            <w:tcW w:w="2312" w:type="dxa"/>
          </w:tcPr>
          <w:p w14:paraId="0E927300" w14:textId="77777777" w:rsidR="00B045E2" w:rsidRPr="00A60440" w:rsidRDefault="00B045E2" w:rsidP="000E3BF1">
            <w:pPr>
              <w:jc w:val="both"/>
            </w:pPr>
            <w:r w:rsidRPr="00D85CE1">
              <w:t>Užtikrinamas tinkamas asmens</w:t>
            </w:r>
            <w:r>
              <w:t xml:space="preserve"> </w:t>
            </w:r>
            <w:r w:rsidRPr="00A60440">
              <w:t>duomenų tvarkymas.</w:t>
            </w:r>
          </w:p>
        </w:tc>
      </w:tr>
    </w:tbl>
    <w:p w14:paraId="2DDB2FE0" w14:textId="77777777" w:rsidR="00B045E2" w:rsidRDefault="00B045E2" w:rsidP="00B045E2">
      <w:pPr>
        <w:jc w:val="both"/>
      </w:pPr>
    </w:p>
    <w:p w14:paraId="4CC85FF1" w14:textId="77777777" w:rsidR="00B045E2" w:rsidRPr="00F33796" w:rsidRDefault="00B045E2" w:rsidP="00B045E2">
      <w:pPr>
        <w:ind w:firstLine="720"/>
        <w:jc w:val="both"/>
      </w:pPr>
      <w:r>
        <w:t xml:space="preserve">7. Nacionalinės metimo rūkyti pagalbos telefoninės linijos </w:t>
      </w:r>
      <w:proofErr w:type="spellStart"/>
      <w:r>
        <w:t>supervizijų</w:t>
      </w:r>
      <w:proofErr w:type="spellEnd"/>
      <w:r>
        <w:t xml:space="preserve"> vykdymas: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"/>
        <w:gridCol w:w="6294"/>
        <w:gridCol w:w="2209"/>
      </w:tblGrid>
      <w:tr w:rsidR="00B045E2" w:rsidRPr="00A60440" w14:paraId="0F579987" w14:textId="77777777" w:rsidTr="000E3BF1">
        <w:tc>
          <w:tcPr>
            <w:tcW w:w="562" w:type="dxa"/>
          </w:tcPr>
          <w:p w14:paraId="3E1589E7" w14:textId="77777777" w:rsidR="00B045E2" w:rsidRPr="00A60440" w:rsidRDefault="00B045E2" w:rsidP="000E3BF1">
            <w:pPr>
              <w:jc w:val="both"/>
            </w:pPr>
            <w:r w:rsidRPr="00A60440">
              <w:t>Eil. Nr.</w:t>
            </w:r>
          </w:p>
        </w:tc>
        <w:tc>
          <w:tcPr>
            <w:tcW w:w="7088" w:type="dxa"/>
          </w:tcPr>
          <w:p w14:paraId="5B58253A" w14:textId="77777777" w:rsidR="00B045E2" w:rsidRPr="00A60440" w:rsidRDefault="00B045E2" w:rsidP="000E3BF1">
            <w:pPr>
              <w:jc w:val="both"/>
            </w:pPr>
            <w:r w:rsidRPr="00A60440">
              <w:t xml:space="preserve">Veikla </w:t>
            </w:r>
          </w:p>
        </w:tc>
        <w:tc>
          <w:tcPr>
            <w:tcW w:w="2312" w:type="dxa"/>
          </w:tcPr>
          <w:p w14:paraId="5F9918C1" w14:textId="77777777" w:rsidR="00B045E2" w:rsidRPr="00A60440" w:rsidRDefault="00B045E2" w:rsidP="000E3BF1">
            <w:pPr>
              <w:jc w:val="both"/>
            </w:pPr>
            <w:r w:rsidRPr="00A60440">
              <w:t>Rezultatas</w:t>
            </w:r>
          </w:p>
        </w:tc>
      </w:tr>
      <w:tr w:rsidR="00B045E2" w:rsidRPr="00A60440" w14:paraId="7A24E6B0" w14:textId="77777777" w:rsidTr="000E3BF1">
        <w:tc>
          <w:tcPr>
            <w:tcW w:w="562" w:type="dxa"/>
          </w:tcPr>
          <w:p w14:paraId="2EA99BB9" w14:textId="77777777" w:rsidR="00B045E2" w:rsidRPr="00A60440" w:rsidRDefault="00B045E2" w:rsidP="000E3BF1">
            <w:pPr>
              <w:jc w:val="both"/>
            </w:pPr>
            <w:r>
              <w:t>1</w:t>
            </w:r>
            <w:r w:rsidRPr="00A60440">
              <w:t xml:space="preserve">. </w:t>
            </w:r>
          </w:p>
        </w:tc>
        <w:tc>
          <w:tcPr>
            <w:tcW w:w="7088" w:type="dxa"/>
          </w:tcPr>
          <w:p w14:paraId="3BC7CD37" w14:textId="77777777" w:rsidR="00B045E2" w:rsidRPr="00A60440" w:rsidRDefault="00B045E2" w:rsidP="000E3BF1">
            <w:pPr>
              <w:tabs>
                <w:tab w:val="left" w:pos="1152"/>
              </w:tabs>
              <w:jc w:val="both"/>
            </w:pPr>
            <w:r w:rsidRPr="00A60440">
              <w:t xml:space="preserve">Tiekėjas turi užtikrinti kasmetinių </w:t>
            </w:r>
            <w:proofErr w:type="spellStart"/>
            <w:r w:rsidRPr="00A60440">
              <w:t>supervizijų</w:t>
            </w:r>
            <w:proofErr w:type="spellEnd"/>
            <w:r>
              <w:t xml:space="preserve"> </w:t>
            </w:r>
            <w:r w:rsidRPr="007B7942">
              <w:t>konsultantams organizavimą. Reikalingos 1</w:t>
            </w:r>
            <w:r>
              <w:t xml:space="preserve"> </w:t>
            </w:r>
            <w:r w:rsidRPr="007B7942">
              <w:t xml:space="preserve">individuali ir 1 grupinė </w:t>
            </w:r>
            <w:proofErr w:type="spellStart"/>
            <w:r w:rsidRPr="007B7942">
              <w:t>supervizija</w:t>
            </w:r>
            <w:proofErr w:type="spellEnd"/>
            <w:r w:rsidRPr="007B7942">
              <w:t xml:space="preserve"> per mėnesį,</w:t>
            </w:r>
            <w:r>
              <w:t xml:space="preserve"> </w:t>
            </w:r>
            <w:r w:rsidRPr="007B7942">
              <w:t>teikiama kvalifikuotų psichologų, turinčių ne</w:t>
            </w:r>
            <w:r>
              <w:t xml:space="preserve"> </w:t>
            </w:r>
            <w:r w:rsidRPr="007B7942">
              <w:t>mažesnę nei 3 metų patirtį psichologinio</w:t>
            </w:r>
            <w:r>
              <w:t xml:space="preserve"> </w:t>
            </w:r>
            <w:r w:rsidRPr="00A60440">
              <w:t>konsultavimo srityje.</w:t>
            </w:r>
          </w:p>
        </w:tc>
        <w:tc>
          <w:tcPr>
            <w:tcW w:w="2312" w:type="dxa"/>
          </w:tcPr>
          <w:p w14:paraId="7B189BFB" w14:textId="77777777" w:rsidR="00B045E2" w:rsidRPr="00A60440" w:rsidRDefault="00B045E2" w:rsidP="000E3BF1">
            <w:pPr>
              <w:jc w:val="both"/>
            </w:pPr>
            <w:r w:rsidRPr="007B7942">
              <w:t>Reguliariai</w:t>
            </w:r>
            <w:r>
              <w:t xml:space="preserve"> </w:t>
            </w:r>
            <w:r w:rsidRPr="007B7942">
              <w:t xml:space="preserve">vykdomos </w:t>
            </w:r>
            <w:proofErr w:type="spellStart"/>
            <w:r w:rsidRPr="007B7942">
              <w:t>supervizijos</w:t>
            </w:r>
            <w:proofErr w:type="spellEnd"/>
            <w:r>
              <w:t xml:space="preserve"> k</w:t>
            </w:r>
            <w:r w:rsidRPr="007B7942">
              <w:t>onsultantams visu sutarties</w:t>
            </w:r>
            <w:r>
              <w:t xml:space="preserve"> </w:t>
            </w:r>
            <w:r w:rsidRPr="007B7942">
              <w:t xml:space="preserve">laikotarpiu (ne mažiau kaip </w:t>
            </w:r>
            <w:r>
              <w:t xml:space="preserve">12 </w:t>
            </w:r>
            <w:r w:rsidRPr="007B7942">
              <w:t>individuali</w:t>
            </w:r>
            <w:r>
              <w:t>ų</w:t>
            </w:r>
            <w:r w:rsidRPr="007B7942">
              <w:t xml:space="preserve"> ir 12 grupinių</w:t>
            </w:r>
            <w:r>
              <w:t xml:space="preserve"> </w:t>
            </w:r>
            <w:proofErr w:type="spellStart"/>
            <w:r w:rsidRPr="00A60440">
              <w:t>supervizijų</w:t>
            </w:r>
            <w:proofErr w:type="spellEnd"/>
            <w:r>
              <w:t xml:space="preserve"> vienam konsultantui </w:t>
            </w:r>
            <w:r w:rsidRPr="00A60440">
              <w:t xml:space="preserve"> per metus)</w:t>
            </w:r>
            <w:r>
              <w:t>.</w:t>
            </w:r>
          </w:p>
        </w:tc>
      </w:tr>
    </w:tbl>
    <w:p w14:paraId="74B2ED8A" w14:textId="77777777" w:rsidR="00B045E2" w:rsidRPr="00A60440" w:rsidRDefault="00B045E2" w:rsidP="00B045E2">
      <w:pPr>
        <w:jc w:val="both"/>
      </w:pPr>
    </w:p>
    <w:p w14:paraId="0F4FADDD" w14:textId="77777777" w:rsidR="00B045E2" w:rsidRPr="00A60440" w:rsidRDefault="00B045E2" w:rsidP="00B045E2">
      <w:pPr>
        <w:ind w:firstLine="720"/>
        <w:jc w:val="both"/>
      </w:pPr>
      <w:r>
        <w:t xml:space="preserve">8. </w:t>
      </w:r>
      <w:r w:rsidRPr="00A60440">
        <w:t>Nacionalinės metimo rūkyti pagalbos telefoninės linijos administravimas</w:t>
      </w:r>
      <w:r>
        <w:t>:</w:t>
      </w:r>
      <w:r w:rsidRPr="00A60440">
        <w:t xml:space="preserve">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562"/>
        <w:gridCol w:w="6171"/>
        <w:gridCol w:w="2892"/>
      </w:tblGrid>
      <w:tr w:rsidR="00B045E2" w:rsidRPr="00A60440" w14:paraId="151DAC66" w14:textId="77777777" w:rsidTr="00B045E2">
        <w:trPr>
          <w:trHeight w:val="546"/>
        </w:trPr>
        <w:tc>
          <w:tcPr>
            <w:tcW w:w="562" w:type="dxa"/>
          </w:tcPr>
          <w:p w14:paraId="7ECDABF5" w14:textId="77777777" w:rsidR="00B045E2" w:rsidRPr="00A60440" w:rsidRDefault="00B045E2" w:rsidP="000E3BF1">
            <w:pPr>
              <w:jc w:val="both"/>
            </w:pPr>
            <w:r w:rsidRPr="00A60440">
              <w:t>Eil. Nr.</w:t>
            </w:r>
          </w:p>
        </w:tc>
        <w:tc>
          <w:tcPr>
            <w:tcW w:w="6273" w:type="dxa"/>
          </w:tcPr>
          <w:p w14:paraId="334ACA72" w14:textId="77777777" w:rsidR="00B045E2" w:rsidRPr="00A60440" w:rsidRDefault="00B045E2" w:rsidP="000E3BF1">
            <w:pPr>
              <w:jc w:val="both"/>
            </w:pPr>
            <w:r w:rsidRPr="00A60440">
              <w:t xml:space="preserve">Veikla </w:t>
            </w:r>
          </w:p>
        </w:tc>
        <w:tc>
          <w:tcPr>
            <w:tcW w:w="2790" w:type="dxa"/>
          </w:tcPr>
          <w:p w14:paraId="57453561" w14:textId="77777777" w:rsidR="00B045E2" w:rsidRPr="00A60440" w:rsidRDefault="00B045E2" w:rsidP="000E3BF1">
            <w:pPr>
              <w:ind w:right="1171"/>
              <w:jc w:val="both"/>
            </w:pPr>
            <w:r w:rsidRPr="00A60440">
              <w:t>Rezultatas</w:t>
            </w:r>
          </w:p>
        </w:tc>
      </w:tr>
      <w:tr w:rsidR="00B045E2" w:rsidRPr="00A60440" w14:paraId="65DD5D88" w14:textId="77777777" w:rsidTr="00B045E2">
        <w:trPr>
          <w:trHeight w:val="4129"/>
        </w:trPr>
        <w:tc>
          <w:tcPr>
            <w:tcW w:w="562" w:type="dxa"/>
          </w:tcPr>
          <w:p w14:paraId="2E6B7695" w14:textId="77777777" w:rsidR="00B045E2" w:rsidRPr="00A60440" w:rsidRDefault="00B045E2" w:rsidP="000E3BF1">
            <w:pPr>
              <w:jc w:val="both"/>
            </w:pPr>
            <w:r w:rsidRPr="00A60440">
              <w:t>1.</w:t>
            </w:r>
          </w:p>
        </w:tc>
        <w:tc>
          <w:tcPr>
            <w:tcW w:w="6273" w:type="dxa"/>
          </w:tcPr>
          <w:p w14:paraId="6BB10E70" w14:textId="77777777" w:rsidR="00B045E2" w:rsidRPr="00FE1E9B" w:rsidRDefault="00B045E2" w:rsidP="000E3BF1">
            <w:pPr>
              <w:jc w:val="both"/>
            </w:pPr>
            <w:r w:rsidRPr="00FE1E9B">
              <w:t>Tiekėjas privalo užtikrinti pagalbos telefoninės linijos</w:t>
            </w:r>
            <w:r>
              <w:t xml:space="preserve"> </w:t>
            </w:r>
            <w:r w:rsidRPr="00FE1E9B">
              <w:t>administravimą:</w:t>
            </w:r>
          </w:p>
          <w:p w14:paraId="0283D680" w14:textId="77777777" w:rsidR="00B045E2" w:rsidRPr="00FE1E9B" w:rsidRDefault="00B045E2" w:rsidP="000E3BF1">
            <w:pPr>
              <w:jc w:val="both"/>
            </w:pPr>
            <w:r w:rsidRPr="00FE1E9B">
              <w:t>1.</w:t>
            </w:r>
            <w:r w:rsidRPr="00FE1E9B">
              <w:rPr>
                <w:b/>
                <w:bCs/>
              </w:rPr>
              <w:t xml:space="preserve"> </w:t>
            </w:r>
            <w:r w:rsidRPr="00FE1E9B">
              <w:t>užtikrina Nacionalinės metimo rūkyti</w:t>
            </w:r>
            <w:r>
              <w:t xml:space="preserve"> </w:t>
            </w:r>
            <w:r w:rsidRPr="00FE1E9B">
              <w:t>pagalbos telefoninės linijos paslaugų teikimo</w:t>
            </w:r>
            <w:r>
              <w:t xml:space="preserve"> </w:t>
            </w:r>
            <w:r w:rsidRPr="00FE1E9B">
              <w:t>administravimą vadovaujantis Projektų,</w:t>
            </w:r>
            <w:r>
              <w:t xml:space="preserve"> </w:t>
            </w:r>
            <w:r w:rsidRPr="00FE1E9B">
              <w:t>finansuojamų valstybės biudžeto lėšomis,</w:t>
            </w:r>
            <w:r>
              <w:t xml:space="preserve"> </w:t>
            </w:r>
            <w:r w:rsidRPr="00FE1E9B">
              <w:t>administravimo ir finansavimo taisyklėmis,</w:t>
            </w:r>
            <w:r>
              <w:t xml:space="preserve"> </w:t>
            </w:r>
            <w:r w:rsidRPr="00FE1E9B">
              <w:t>patvirtintomis Lietuvos Respublikos finansų</w:t>
            </w:r>
            <w:r>
              <w:t xml:space="preserve"> </w:t>
            </w:r>
            <w:r w:rsidRPr="00FE1E9B">
              <w:t>ministro 2021 m. birželio 28 d. įsakymu Nr.</w:t>
            </w:r>
            <w:r>
              <w:t xml:space="preserve"> </w:t>
            </w:r>
            <w:r w:rsidRPr="00FE1E9B">
              <w:t>1K-227 “Dėl Strateginio valdymo metodikos</w:t>
            </w:r>
            <w:r>
              <w:t xml:space="preserve"> </w:t>
            </w:r>
            <w:r w:rsidRPr="00FE1E9B">
              <w:t>taikymo” (2023 m. liepos 4 d. įsakymo Nr.</w:t>
            </w:r>
            <w:r>
              <w:t xml:space="preserve"> </w:t>
            </w:r>
            <w:r w:rsidRPr="00FE1E9B">
              <w:t>1K-257 redakcija);</w:t>
            </w:r>
          </w:p>
          <w:p w14:paraId="16C8B110" w14:textId="77777777" w:rsidR="00B045E2" w:rsidRPr="00FE1E9B" w:rsidRDefault="00B045E2" w:rsidP="000E3BF1">
            <w:pPr>
              <w:jc w:val="both"/>
            </w:pPr>
            <w:r w:rsidRPr="00FE1E9B">
              <w:t>2.</w:t>
            </w:r>
            <w:r w:rsidRPr="00FE1E9B">
              <w:rPr>
                <w:b/>
                <w:bCs/>
              </w:rPr>
              <w:t xml:space="preserve"> </w:t>
            </w:r>
            <w:r w:rsidRPr="00FE1E9B">
              <w:t>privalo laikytis Lietuvos Respublikos asmens</w:t>
            </w:r>
            <w:r>
              <w:t xml:space="preserve"> </w:t>
            </w:r>
            <w:r w:rsidRPr="00FE1E9B">
              <w:t>duomenų teisinės apsaugos įstatymo ir kitų</w:t>
            </w:r>
            <w:r>
              <w:t xml:space="preserve"> </w:t>
            </w:r>
            <w:r w:rsidRPr="00FE1E9B">
              <w:t>teisės aktų, reglamentuojančių asmens</w:t>
            </w:r>
            <w:r>
              <w:t xml:space="preserve"> </w:t>
            </w:r>
            <w:r w:rsidRPr="00FE1E9B">
              <w:t>duomenų teisinę apsaugą, reikalavimų renkant</w:t>
            </w:r>
            <w:r>
              <w:t xml:space="preserve"> </w:t>
            </w:r>
            <w:r w:rsidRPr="00FE1E9B">
              <w:t>projekto dalyvių sąrašus bei kitą aktualią</w:t>
            </w:r>
            <w:r>
              <w:t xml:space="preserve"> </w:t>
            </w:r>
            <w:r w:rsidRPr="00FE1E9B">
              <w:t>informaciją ir, gavus perkančiosios</w:t>
            </w:r>
            <w:r>
              <w:t xml:space="preserve"> </w:t>
            </w:r>
            <w:r w:rsidRPr="00FE1E9B">
              <w:t>organizacijos prašymą raštu, pateikti šią</w:t>
            </w:r>
            <w:r>
              <w:t xml:space="preserve"> </w:t>
            </w:r>
            <w:r w:rsidRPr="00FE1E9B">
              <w:t>informaciją perkančiajai organizacijai, jeigu</w:t>
            </w:r>
            <w:r>
              <w:t xml:space="preserve"> </w:t>
            </w:r>
            <w:r w:rsidRPr="00FE1E9B">
              <w:t>tai neprieštarauja teisės aktams;</w:t>
            </w:r>
          </w:p>
          <w:p w14:paraId="2C3D6E02" w14:textId="77777777" w:rsidR="00B045E2" w:rsidRPr="00FE1E9B" w:rsidRDefault="00B045E2" w:rsidP="000E3BF1">
            <w:pPr>
              <w:jc w:val="both"/>
            </w:pPr>
            <w:r>
              <w:t>3</w:t>
            </w:r>
            <w:r w:rsidRPr="00FE1E9B">
              <w:t>.</w:t>
            </w:r>
            <w:r w:rsidRPr="00FE1E9B">
              <w:rPr>
                <w:b/>
                <w:bCs/>
              </w:rPr>
              <w:t xml:space="preserve"> </w:t>
            </w:r>
            <w:r w:rsidRPr="00FE1E9B">
              <w:t>užtikrinti organizacinių ir techninių</w:t>
            </w:r>
            <w:r>
              <w:t xml:space="preserve"> </w:t>
            </w:r>
            <w:r w:rsidRPr="00FE1E9B">
              <w:t>kibernetinio saugumo reikalavimų laikymąsi;</w:t>
            </w:r>
          </w:p>
          <w:p w14:paraId="4BB2203D" w14:textId="77777777" w:rsidR="00B045E2" w:rsidRPr="00231703" w:rsidRDefault="00B045E2" w:rsidP="000E3BF1">
            <w:pPr>
              <w:jc w:val="both"/>
            </w:pPr>
            <w:r>
              <w:lastRenderedPageBreak/>
              <w:t>4</w:t>
            </w:r>
            <w:r w:rsidRPr="00FE1E9B">
              <w:t>.</w:t>
            </w:r>
            <w:r w:rsidRPr="00FE1E9B">
              <w:rPr>
                <w:b/>
                <w:bCs/>
              </w:rPr>
              <w:t xml:space="preserve"> </w:t>
            </w:r>
            <w:r w:rsidRPr="00FE1E9B">
              <w:t>užtikrinti konsultantų materialinį ir techninį</w:t>
            </w:r>
            <w:r>
              <w:t xml:space="preserve"> </w:t>
            </w:r>
            <w:r w:rsidRPr="00FE1E9B">
              <w:t>aprūpinimą, išskyrus aprūpinimą nešiojamais</w:t>
            </w:r>
            <w:r>
              <w:t xml:space="preserve"> </w:t>
            </w:r>
            <w:r w:rsidRPr="00FE1E9B">
              <w:t>kompiuteriais, kompiuterių veikimui</w:t>
            </w:r>
            <w:r>
              <w:t xml:space="preserve"> </w:t>
            </w:r>
            <w:r w:rsidRPr="00FE1E9B">
              <w:t>užtikrinti reikiamų licencijų sudiegimą,</w:t>
            </w:r>
            <w:r>
              <w:t xml:space="preserve"> </w:t>
            </w:r>
            <w:r w:rsidRPr="00A60440">
              <w:t>(interneto) bei kontaktų</w:t>
            </w:r>
            <w:r>
              <w:t xml:space="preserve"> </w:t>
            </w:r>
            <w:r w:rsidRPr="00231703">
              <w:t>centro programine įranga;</w:t>
            </w:r>
          </w:p>
          <w:p w14:paraId="0B8B9204" w14:textId="77777777" w:rsidR="00B045E2" w:rsidRPr="00231703" w:rsidRDefault="00B045E2" w:rsidP="000E3BF1">
            <w:pPr>
              <w:jc w:val="both"/>
            </w:pPr>
            <w:r>
              <w:t>5</w:t>
            </w:r>
            <w:r w:rsidRPr="00231703">
              <w:t>.</w:t>
            </w:r>
            <w:r w:rsidRPr="00231703">
              <w:rPr>
                <w:b/>
                <w:bCs/>
              </w:rPr>
              <w:t xml:space="preserve"> </w:t>
            </w:r>
            <w:r w:rsidRPr="00231703">
              <w:t>Perkančioji organizacija tiekėjui pateiks visą</w:t>
            </w:r>
            <w:r>
              <w:t xml:space="preserve"> </w:t>
            </w:r>
            <w:r w:rsidRPr="00231703">
              <w:t>reikiamą informaciją dėl kompiuterinės ir</w:t>
            </w:r>
            <w:r>
              <w:t xml:space="preserve"> </w:t>
            </w:r>
            <w:r w:rsidRPr="00231703">
              <w:t>ryšio įrangos techninio aptarnavimo;</w:t>
            </w:r>
          </w:p>
          <w:p w14:paraId="046D4C5E" w14:textId="77777777" w:rsidR="00B045E2" w:rsidRPr="00DD5C40" w:rsidRDefault="00B045E2" w:rsidP="000E3BF1">
            <w:pPr>
              <w:jc w:val="both"/>
            </w:pPr>
            <w:r>
              <w:t>6</w:t>
            </w:r>
            <w:r w:rsidRPr="00231703">
              <w:t>.</w:t>
            </w:r>
            <w:r w:rsidRPr="00231703">
              <w:rPr>
                <w:b/>
                <w:bCs/>
              </w:rPr>
              <w:t xml:space="preserve"> </w:t>
            </w:r>
            <w:r w:rsidRPr="00231703">
              <w:t>Privalo užtikrinti interneto ryšio signalo</w:t>
            </w:r>
            <w:r>
              <w:t xml:space="preserve"> </w:t>
            </w:r>
            <w:r w:rsidRPr="00231703">
              <w:t xml:space="preserve">stiprumą ne mažesnį nei -70 </w:t>
            </w:r>
            <w:proofErr w:type="spellStart"/>
            <w:r w:rsidRPr="00231703">
              <w:t>dBm</w:t>
            </w:r>
            <w:proofErr w:type="spellEnd"/>
            <w:r w:rsidRPr="00231703">
              <w:t>, kadangi</w:t>
            </w:r>
            <w:r>
              <w:t xml:space="preserve"> </w:t>
            </w:r>
            <w:r w:rsidRPr="00231703">
              <w:t>ryšio signalo stiprumas žemesnis nei 80-85</w:t>
            </w:r>
            <w:r>
              <w:t xml:space="preserve"> </w:t>
            </w:r>
            <w:proofErr w:type="spellStart"/>
            <w:r w:rsidRPr="00231703">
              <w:t>dBm</w:t>
            </w:r>
            <w:proofErr w:type="spellEnd"/>
            <w:r w:rsidRPr="00231703">
              <w:t>, labai reikšmingai įtakoja skambučio</w:t>
            </w:r>
            <w:r>
              <w:t xml:space="preserve"> </w:t>
            </w:r>
            <w:r w:rsidRPr="00231703">
              <w:t xml:space="preserve">kokybę, </w:t>
            </w:r>
            <w:proofErr w:type="spellStart"/>
            <w:r w:rsidRPr="00231703">
              <w:t>t.y</w:t>
            </w:r>
            <w:proofErr w:type="spellEnd"/>
            <w:r w:rsidRPr="00231703">
              <w:t>. dirbant vengti vietovių, kurios</w:t>
            </w:r>
            <w:r>
              <w:t xml:space="preserve"> </w:t>
            </w:r>
            <w:r w:rsidRPr="00231703">
              <w:t>gali įtakoti interneto ryšio stiprumą -</w:t>
            </w:r>
            <w:r>
              <w:t xml:space="preserve"> </w:t>
            </w:r>
            <w:r w:rsidRPr="00231703">
              <w:t>miškingų , kalvotų,</w:t>
            </w:r>
            <w:r>
              <w:t xml:space="preserve"> </w:t>
            </w:r>
            <w:r w:rsidRPr="00231703">
              <w:t>ar labiau nuo bazinių</w:t>
            </w:r>
            <w:r>
              <w:t xml:space="preserve"> </w:t>
            </w:r>
            <w:r w:rsidRPr="00231703">
              <w:t>stočių nutolusių vietovių;</w:t>
            </w:r>
          </w:p>
          <w:p w14:paraId="70176C5D" w14:textId="77777777" w:rsidR="00B045E2" w:rsidRPr="00231703" w:rsidRDefault="00B045E2" w:rsidP="000E3BF1">
            <w:pPr>
              <w:jc w:val="both"/>
            </w:pPr>
            <w:r>
              <w:t>7</w:t>
            </w:r>
            <w:r w:rsidRPr="00231703">
              <w:t>.</w:t>
            </w:r>
            <w:r w:rsidRPr="00231703">
              <w:rPr>
                <w:b/>
                <w:bCs/>
              </w:rPr>
              <w:t xml:space="preserve"> </w:t>
            </w:r>
            <w:r w:rsidRPr="00231703">
              <w:t>Tiekėjas, įgyvendindamas projektą, privalo</w:t>
            </w:r>
            <w:r>
              <w:t xml:space="preserve"> </w:t>
            </w:r>
            <w:r w:rsidRPr="00231703">
              <w:t>bendradarbiauti su perkančiąja organizacija,</w:t>
            </w:r>
            <w:r>
              <w:t xml:space="preserve"> </w:t>
            </w:r>
            <w:r w:rsidRPr="00231703">
              <w:t>dalyvauti visuose perkančiosios organizacijos</w:t>
            </w:r>
            <w:r>
              <w:t xml:space="preserve"> </w:t>
            </w:r>
            <w:r w:rsidRPr="00231703">
              <w:t>organizuojamuose su Konkursu susijusiuose</w:t>
            </w:r>
            <w:r>
              <w:t xml:space="preserve"> </w:t>
            </w:r>
            <w:r w:rsidRPr="00231703">
              <w:t xml:space="preserve">renginiuose, </w:t>
            </w:r>
            <w:r>
              <w:t>i</w:t>
            </w:r>
            <w:r w:rsidRPr="00231703">
              <w:t>r su kitais Linijos projekto</w:t>
            </w:r>
            <w:r>
              <w:t xml:space="preserve"> </w:t>
            </w:r>
            <w:r w:rsidRPr="00231703">
              <w:t>įgyvendinime dalyvaujančiais subjektais -</w:t>
            </w:r>
            <w:r>
              <w:t xml:space="preserve"> </w:t>
            </w:r>
            <w:r w:rsidRPr="00231703">
              <w:t>Linijos įrangos įmone, viešinimo kampanijos</w:t>
            </w:r>
            <w:r>
              <w:t xml:space="preserve"> </w:t>
            </w:r>
            <w:r w:rsidRPr="00231703">
              <w:t>įmone, Linijos veiksmingumo ir poveikio</w:t>
            </w:r>
            <w:r>
              <w:t xml:space="preserve"> </w:t>
            </w:r>
            <w:r w:rsidRPr="00231703">
              <w:t>vertinimo įmone, Linijos pasitelkimo 2</w:t>
            </w:r>
            <w:r>
              <w:t xml:space="preserve"> </w:t>
            </w:r>
            <w:r w:rsidRPr="00231703">
              <w:t>tikslinėms grupėms įmone, mobiliosios</w:t>
            </w:r>
            <w:r>
              <w:t xml:space="preserve"> </w:t>
            </w:r>
            <w:r w:rsidRPr="00231703">
              <w:t>aplikacijos kūrėjo įmone, ir kt. Tiekėjas turi</w:t>
            </w:r>
            <w:r>
              <w:t xml:space="preserve"> </w:t>
            </w:r>
            <w:r w:rsidRPr="00231703">
              <w:t>bendradarbiauti tobulinant Linijos veiklą ir</w:t>
            </w:r>
            <w:r>
              <w:t xml:space="preserve"> </w:t>
            </w:r>
            <w:r w:rsidRPr="00231703">
              <w:t xml:space="preserve">jos veiksmingumą, siekiant </w:t>
            </w:r>
            <w:r>
              <w:t xml:space="preserve">Lietuvos Respublikos sveikatos apsaugos ministerijos ir Narkotikų, tabako ir alkoholio kontrolės departamento </w:t>
            </w:r>
          </w:p>
          <w:p w14:paraId="4DA53128" w14:textId="77777777" w:rsidR="00B045E2" w:rsidRPr="00412EF0" w:rsidRDefault="00B045E2" w:rsidP="000E3BF1">
            <w:pPr>
              <w:jc w:val="both"/>
            </w:pPr>
            <w:r w:rsidRPr="00231703">
              <w:t>sutartyje numatytų rodiklių pasiekimo</w:t>
            </w:r>
            <w:r>
              <w:t>;</w:t>
            </w:r>
          </w:p>
          <w:p w14:paraId="555BB1A8" w14:textId="77777777" w:rsidR="00B045E2" w:rsidRPr="00A60440" w:rsidRDefault="00B045E2" w:rsidP="000E3BF1">
            <w:pPr>
              <w:jc w:val="both"/>
            </w:pPr>
            <w:r>
              <w:t>8</w:t>
            </w:r>
            <w:r w:rsidRPr="00231703">
              <w:t>.</w:t>
            </w:r>
            <w:r w:rsidRPr="00231703">
              <w:rPr>
                <w:b/>
                <w:bCs/>
              </w:rPr>
              <w:t xml:space="preserve"> </w:t>
            </w:r>
            <w:r w:rsidRPr="00231703">
              <w:t>Tiekėjas gali rinktis, ar gali konsultantų darbo</w:t>
            </w:r>
            <w:r>
              <w:t xml:space="preserve"> </w:t>
            </w:r>
            <w:r w:rsidRPr="00231703">
              <w:t>vietas įrengti numatytose ir pritaikytose</w:t>
            </w:r>
            <w:r>
              <w:t xml:space="preserve"> </w:t>
            </w:r>
            <w:r w:rsidRPr="00231703">
              <w:t>patalpose, ar sudaryti galimybę dirbti</w:t>
            </w:r>
            <w:r>
              <w:t xml:space="preserve"> </w:t>
            </w:r>
            <w:r w:rsidRPr="00A60440">
              <w:t>mobiliose darbo vietose (nuotoliniu būdu);</w:t>
            </w:r>
          </w:p>
        </w:tc>
        <w:tc>
          <w:tcPr>
            <w:tcW w:w="2790" w:type="dxa"/>
          </w:tcPr>
          <w:p w14:paraId="39BB69FA" w14:textId="77777777" w:rsidR="00B045E2" w:rsidRPr="00A60440" w:rsidRDefault="00B045E2" w:rsidP="000E3BF1">
            <w:pPr>
              <w:ind w:right="1029"/>
            </w:pPr>
            <w:r w:rsidRPr="00D33FB3">
              <w:lastRenderedPageBreak/>
              <w:t>Užtikrintas</w:t>
            </w:r>
            <w:r>
              <w:t xml:space="preserve"> </w:t>
            </w:r>
            <w:r w:rsidRPr="00D33FB3">
              <w:t>tinkamas</w:t>
            </w:r>
            <w:r>
              <w:t xml:space="preserve"> </w:t>
            </w:r>
            <w:r w:rsidRPr="00D33FB3">
              <w:t>telefoninės</w:t>
            </w:r>
            <w:r>
              <w:t xml:space="preserve"> </w:t>
            </w:r>
            <w:r w:rsidRPr="00A60440">
              <w:t>linijos</w:t>
            </w:r>
            <w:r>
              <w:t xml:space="preserve"> </w:t>
            </w:r>
            <w:r w:rsidRPr="00A60440">
              <w:t>administravimas.</w:t>
            </w:r>
          </w:p>
        </w:tc>
      </w:tr>
      <w:tr w:rsidR="00B045E2" w:rsidRPr="00A60440" w14:paraId="6FCC57B9" w14:textId="77777777" w:rsidTr="00B045E2">
        <w:trPr>
          <w:trHeight w:val="143"/>
        </w:trPr>
        <w:tc>
          <w:tcPr>
            <w:tcW w:w="562" w:type="dxa"/>
          </w:tcPr>
          <w:p w14:paraId="785A0FB5" w14:textId="77777777" w:rsidR="00B045E2" w:rsidRPr="00A60440" w:rsidRDefault="00B045E2" w:rsidP="000E3BF1">
            <w:pPr>
              <w:jc w:val="both"/>
            </w:pPr>
            <w:r w:rsidRPr="00A60440">
              <w:t>2.</w:t>
            </w:r>
          </w:p>
        </w:tc>
        <w:tc>
          <w:tcPr>
            <w:tcW w:w="6273" w:type="dxa"/>
          </w:tcPr>
          <w:p w14:paraId="321982C6" w14:textId="77777777" w:rsidR="00B045E2" w:rsidRPr="00A60440" w:rsidRDefault="00B045E2" w:rsidP="000E3BF1">
            <w:pPr>
              <w:jc w:val="both"/>
            </w:pPr>
            <w:r w:rsidRPr="00D33FB3">
              <w:t>Perkančiajai organizacijai pareikalavus per 5 darbo</w:t>
            </w:r>
            <w:r>
              <w:t xml:space="preserve"> </w:t>
            </w:r>
            <w:r w:rsidRPr="00D33FB3">
              <w:t>dienas pateikti su linijos veikla susijusias patirtas</w:t>
            </w:r>
            <w:r>
              <w:t xml:space="preserve"> </w:t>
            </w:r>
            <w:r w:rsidRPr="00A60440">
              <w:t>išlaidas pagrindžiančius dokumentus</w:t>
            </w:r>
          </w:p>
        </w:tc>
        <w:tc>
          <w:tcPr>
            <w:tcW w:w="2790" w:type="dxa"/>
          </w:tcPr>
          <w:p w14:paraId="17BAAEB0" w14:textId="77777777" w:rsidR="00B045E2" w:rsidRPr="00A60440" w:rsidRDefault="00B045E2" w:rsidP="000E3BF1">
            <w:pPr>
              <w:jc w:val="both"/>
            </w:pPr>
            <w:r>
              <w:t>Pateikti dokumentai</w:t>
            </w:r>
          </w:p>
        </w:tc>
      </w:tr>
      <w:tr w:rsidR="00B045E2" w:rsidRPr="00A60440" w14:paraId="4A2CFD9B" w14:textId="77777777" w:rsidTr="00B045E2">
        <w:trPr>
          <w:trHeight w:val="546"/>
        </w:trPr>
        <w:tc>
          <w:tcPr>
            <w:tcW w:w="562" w:type="dxa"/>
          </w:tcPr>
          <w:p w14:paraId="0D4E407B" w14:textId="77777777" w:rsidR="00B045E2" w:rsidRPr="00A60440" w:rsidRDefault="00B045E2" w:rsidP="000E3BF1">
            <w:pPr>
              <w:jc w:val="both"/>
            </w:pPr>
            <w:r w:rsidRPr="00A60440">
              <w:t xml:space="preserve">3. </w:t>
            </w:r>
          </w:p>
        </w:tc>
        <w:tc>
          <w:tcPr>
            <w:tcW w:w="6273" w:type="dxa"/>
          </w:tcPr>
          <w:p w14:paraId="0E0C744C" w14:textId="77777777" w:rsidR="00B045E2" w:rsidRPr="00A60440" w:rsidRDefault="00B045E2" w:rsidP="000E3BF1">
            <w:pPr>
              <w:jc w:val="both"/>
            </w:pPr>
            <w:r w:rsidRPr="00D33FB3">
              <w:t>Kas ketvirtį teikti ataskaitas perkančiajai</w:t>
            </w:r>
            <w:r>
              <w:t xml:space="preserve"> </w:t>
            </w:r>
            <w:r w:rsidRPr="00A60440">
              <w:t>organizacijai, siekiant įvertinti veiklos efektyvumą.</w:t>
            </w:r>
          </w:p>
        </w:tc>
        <w:tc>
          <w:tcPr>
            <w:tcW w:w="2790" w:type="dxa"/>
          </w:tcPr>
          <w:p w14:paraId="0ED63146" w14:textId="77777777" w:rsidR="00B045E2" w:rsidRPr="00A60440" w:rsidRDefault="00B045E2" w:rsidP="000E3BF1">
            <w:pPr>
              <w:jc w:val="both"/>
            </w:pPr>
            <w:r>
              <w:t>Pateiktos ataskaitos</w:t>
            </w:r>
          </w:p>
        </w:tc>
      </w:tr>
    </w:tbl>
    <w:p w14:paraId="3B09FF79" w14:textId="77777777" w:rsidR="00B045E2" w:rsidRDefault="00B045E2" w:rsidP="00B045E2">
      <w:pPr>
        <w:jc w:val="both"/>
      </w:pPr>
    </w:p>
    <w:p w14:paraId="099A8879" w14:textId="77777777" w:rsidR="00B045E2" w:rsidRDefault="00B045E2" w:rsidP="00B045E2">
      <w:pPr>
        <w:jc w:val="center"/>
      </w:pPr>
      <w:r>
        <w:t>______________________</w:t>
      </w:r>
    </w:p>
    <w:p w14:paraId="08723053" w14:textId="77777777" w:rsidR="00B045E2" w:rsidRPr="00A60440" w:rsidRDefault="00B045E2" w:rsidP="00B045E2">
      <w:pPr>
        <w:jc w:val="center"/>
      </w:pPr>
    </w:p>
    <w:p w14:paraId="1CAEF0B0" w14:textId="6500B850" w:rsidR="00C605CD" w:rsidRPr="00125935" w:rsidRDefault="00C605CD" w:rsidP="00B045E2">
      <w:pPr>
        <w:spacing w:before="120" w:after="120"/>
        <w:rPr>
          <w:b/>
        </w:rPr>
      </w:pPr>
    </w:p>
    <w:sectPr w:rsidR="00C605CD" w:rsidRPr="00125935">
      <w:footnotePr>
        <w:numFmt w:val="chicago"/>
      </w:footnotePr>
      <w:endnotePr>
        <w:numFmt w:val="chicago"/>
      </w:endnotePr>
      <w:pgSz w:w="11905" w:h="16837"/>
      <w:pgMar w:top="1134" w:right="1130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1BFDA" w14:textId="77777777" w:rsidR="00CC7CB6" w:rsidRDefault="00CC7CB6">
      <w:r>
        <w:separator/>
      </w:r>
    </w:p>
  </w:endnote>
  <w:endnote w:type="continuationSeparator" w:id="0">
    <w:p w14:paraId="35989D5C" w14:textId="77777777" w:rsidR="00CC7CB6" w:rsidRDefault="00CC7CB6">
      <w:r>
        <w:continuationSeparator/>
      </w:r>
    </w:p>
  </w:endnote>
  <w:endnote w:type="continuationNotice" w:id="1">
    <w:p w14:paraId="4CFA0945" w14:textId="77777777" w:rsidR="00CC7CB6" w:rsidRDefault="00CC7C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ECEEC" w14:textId="77777777" w:rsidR="00CC7CB6" w:rsidRDefault="00CC7CB6">
      <w:r>
        <w:separator/>
      </w:r>
    </w:p>
  </w:footnote>
  <w:footnote w:type="continuationSeparator" w:id="0">
    <w:p w14:paraId="3DBB8EF9" w14:textId="77777777" w:rsidR="00CC7CB6" w:rsidRDefault="00CC7CB6">
      <w:r>
        <w:continuationSeparator/>
      </w:r>
    </w:p>
  </w:footnote>
  <w:footnote w:type="continuationNotice" w:id="1">
    <w:p w14:paraId="4D41DC56" w14:textId="77777777" w:rsidR="00CC7CB6" w:rsidRDefault="00CC7C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3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ED80748"/>
    <w:multiLevelType w:val="hybridMultilevel"/>
    <w:tmpl w:val="2FF89CC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0528B8"/>
    <w:multiLevelType w:val="hybridMultilevel"/>
    <w:tmpl w:val="BADCFD88"/>
    <w:lvl w:ilvl="0" w:tplc="0427000F">
      <w:start w:val="1"/>
      <w:numFmt w:val="decimal"/>
      <w:lvlText w:val="%1."/>
      <w:lvlJc w:val="left"/>
      <w:pPr>
        <w:ind w:left="90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30270"/>
    <w:multiLevelType w:val="hybridMultilevel"/>
    <w:tmpl w:val="0AEE9E5C"/>
    <w:lvl w:ilvl="0" w:tplc="32544E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865D7"/>
    <w:multiLevelType w:val="hybridMultilevel"/>
    <w:tmpl w:val="227C6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B5222"/>
    <w:multiLevelType w:val="hybridMultilevel"/>
    <w:tmpl w:val="5AF27B52"/>
    <w:lvl w:ilvl="0" w:tplc="49663F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40603"/>
    <w:multiLevelType w:val="hybridMultilevel"/>
    <w:tmpl w:val="62B089C4"/>
    <w:lvl w:ilvl="0" w:tplc="BBEAAAC2">
      <w:start w:val="2"/>
      <w:numFmt w:val="bullet"/>
      <w:lvlText w:val="-"/>
      <w:lvlJc w:val="left"/>
      <w:pPr>
        <w:ind w:left="720" w:hanging="360"/>
      </w:pPr>
      <w:rPr>
        <w:rFonts w:ascii="LiberationSerif" w:eastAsia="OpenSymbol" w:hAnsi="LiberationSerif" w:cs="Liberation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7527C"/>
    <w:multiLevelType w:val="multilevel"/>
    <w:tmpl w:val="BC083522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5D94A37"/>
    <w:multiLevelType w:val="hybridMultilevel"/>
    <w:tmpl w:val="21F04808"/>
    <w:lvl w:ilvl="0" w:tplc="D2464868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350898">
    <w:abstractNumId w:val="0"/>
  </w:num>
  <w:num w:numId="2" w16cid:durableId="1088580434">
    <w:abstractNumId w:val="2"/>
  </w:num>
  <w:num w:numId="3" w16cid:durableId="2142575337">
    <w:abstractNumId w:val="7"/>
  </w:num>
  <w:num w:numId="4" w16cid:durableId="708383873">
    <w:abstractNumId w:val="13"/>
  </w:num>
  <w:num w:numId="5" w16cid:durableId="1703438433">
    <w:abstractNumId w:val="6"/>
  </w:num>
  <w:num w:numId="6" w16cid:durableId="684551029">
    <w:abstractNumId w:val="11"/>
  </w:num>
  <w:num w:numId="7" w16cid:durableId="1993943181">
    <w:abstractNumId w:val="10"/>
  </w:num>
  <w:num w:numId="8" w16cid:durableId="250043937">
    <w:abstractNumId w:val="9"/>
  </w:num>
  <w:num w:numId="9" w16cid:durableId="59494650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numFmt w:val="chicago"/>
    <w:footnote w:id="-1"/>
    <w:footnote w:id="0"/>
    <w:footnote w:id="1"/>
  </w:footnotePr>
  <w:endnotePr>
    <w:numFmt w:val="chicago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463"/>
    <w:rsid w:val="00000716"/>
    <w:rsid w:val="0000077A"/>
    <w:rsid w:val="000016B2"/>
    <w:rsid w:val="00003678"/>
    <w:rsid w:val="00005EEF"/>
    <w:rsid w:val="00006B95"/>
    <w:rsid w:val="00013E88"/>
    <w:rsid w:val="00014495"/>
    <w:rsid w:val="00014FBE"/>
    <w:rsid w:val="000157D9"/>
    <w:rsid w:val="00015CF7"/>
    <w:rsid w:val="000170F3"/>
    <w:rsid w:val="0001782C"/>
    <w:rsid w:val="000178E4"/>
    <w:rsid w:val="000179CE"/>
    <w:rsid w:val="00023D95"/>
    <w:rsid w:val="00024107"/>
    <w:rsid w:val="0002734D"/>
    <w:rsid w:val="00027AD4"/>
    <w:rsid w:val="00032042"/>
    <w:rsid w:val="00033355"/>
    <w:rsid w:val="00033818"/>
    <w:rsid w:val="000358E3"/>
    <w:rsid w:val="00035D3F"/>
    <w:rsid w:val="000370F8"/>
    <w:rsid w:val="0004204E"/>
    <w:rsid w:val="0004269A"/>
    <w:rsid w:val="000432E2"/>
    <w:rsid w:val="0004659B"/>
    <w:rsid w:val="000466E8"/>
    <w:rsid w:val="00046AA8"/>
    <w:rsid w:val="0005070C"/>
    <w:rsid w:val="00050C47"/>
    <w:rsid w:val="00050D05"/>
    <w:rsid w:val="0005684B"/>
    <w:rsid w:val="00057DDB"/>
    <w:rsid w:val="000603FB"/>
    <w:rsid w:val="00061D2E"/>
    <w:rsid w:val="00061E57"/>
    <w:rsid w:val="000626E5"/>
    <w:rsid w:val="000637F1"/>
    <w:rsid w:val="000638FA"/>
    <w:rsid w:val="00064375"/>
    <w:rsid w:val="00064BA1"/>
    <w:rsid w:val="00065351"/>
    <w:rsid w:val="00065E10"/>
    <w:rsid w:val="0006640F"/>
    <w:rsid w:val="00067370"/>
    <w:rsid w:val="00070047"/>
    <w:rsid w:val="000708AC"/>
    <w:rsid w:val="00070B42"/>
    <w:rsid w:val="00070C57"/>
    <w:rsid w:val="00072309"/>
    <w:rsid w:val="000732BD"/>
    <w:rsid w:val="00073C10"/>
    <w:rsid w:val="0007544B"/>
    <w:rsid w:val="000769D2"/>
    <w:rsid w:val="00077108"/>
    <w:rsid w:val="00080991"/>
    <w:rsid w:val="00080E32"/>
    <w:rsid w:val="00081CC0"/>
    <w:rsid w:val="00084491"/>
    <w:rsid w:val="00084A04"/>
    <w:rsid w:val="000850A0"/>
    <w:rsid w:val="0008575C"/>
    <w:rsid w:val="0008589F"/>
    <w:rsid w:val="00086520"/>
    <w:rsid w:val="00087698"/>
    <w:rsid w:val="0009092E"/>
    <w:rsid w:val="00091775"/>
    <w:rsid w:val="00091BF3"/>
    <w:rsid w:val="00092B3B"/>
    <w:rsid w:val="00093E86"/>
    <w:rsid w:val="00094E3E"/>
    <w:rsid w:val="00095D4E"/>
    <w:rsid w:val="00096623"/>
    <w:rsid w:val="00096DF1"/>
    <w:rsid w:val="00096F6F"/>
    <w:rsid w:val="0009794C"/>
    <w:rsid w:val="00097A82"/>
    <w:rsid w:val="000A0430"/>
    <w:rsid w:val="000A10EC"/>
    <w:rsid w:val="000A2407"/>
    <w:rsid w:val="000A56EA"/>
    <w:rsid w:val="000A71CA"/>
    <w:rsid w:val="000A7855"/>
    <w:rsid w:val="000B0928"/>
    <w:rsid w:val="000B3803"/>
    <w:rsid w:val="000B3DA1"/>
    <w:rsid w:val="000B45F6"/>
    <w:rsid w:val="000B52CE"/>
    <w:rsid w:val="000B619A"/>
    <w:rsid w:val="000C0B1B"/>
    <w:rsid w:val="000C1F2F"/>
    <w:rsid w:val="000C22F1"/>
    <w:rsid w:val="000C2D07"/>
    <w:rsid w:val="000C4C82"/>
    <w:rsid w:val="000C523F"/>
    <w:rsid w:val="000C5F22"/>
    <w:rsid w:val="000C6DA6"/>
    <w:rsid w:val="000C7385"/>
    <w:rsid w:val="000C7542"/>
    <w:rsid w:val="000D004F"/>
    <w:rsid w:val="000D1327"/>
    <w:rsid w:val="000D1C2A"/>
    <w:rsid w:val="000D1C49"/>
    <w:rsid w:val="000D3482"/>
    <w:rsid w:val="000D532A"/>
    <w:rsid w:val="000E10D7"/>
    <w:rsid w:val="000E250A"/>
    <w:rsid w:val="000E34FD"/>
    <w:rsid w:val="000E3E61"/>
    <w:rsid w:val="000E48BC"/>
    <w:rsid w:val="000E6F60"/>
    <w:rsid w:val="000F09CF"/>
    <w:rsid w:val="000F1189"/>
    <w:rsid w:val="000F1D16"/>
    <w:rsid w:val="000F40EA"/>
    <w:rsid w:val="000F499D"/>
    <w:rsid w:val="000F4B0A"/>
    <w:rsid w:val="000F6903"/>
    <w:rsid w:val="000F6A91"/>
    <w:rsid w:val="001000AD"/>
    <w:rsid w:val="00102BCF"/>
    <w:rsid w:val="00105CDF"/>
    <w:rsid w:val="00106506"/>
    <w:rsid w:val="00106EFF"/>
    <w:rsid w:val="0010760C"/>
    <w:rsid w:val="001100DE"/>
    <w:rsid w:val="001108F3"/>
    <w:rsid w:val="00111773"/>
    <w:rsid w:val="001120CE"/>
    <w:rsid w:val="00112977"/>
    <w:rsid w:val="00112BBA"/>
    <w:rsid w:val="00112CF7"/>
    <w:rsid w:val="0011545D"/>
    <w:rsid w:val="00115BB7"/>
    <w:rsid w:val="00115BB9"/>
    <w:rsid w:val="0011696E"/>
    <w:rsid w:val="00123648"/>
    <w:rsid w:val="00124BA8"/>
    <w:rsid w:val="00125935"/>
    <w:rsid w:val="001264CB"/>
    <w:rsid w:val="001276A2"/>
    <w:rsid w:val="001300A7"/>
    <w:rsid w:val="00130160"/>
    <w:rsid w:val="00131754"/>
    <w:rsid w:val="00131BAA"/>
    <w:rsid w:val="0013235B"/>
    <w:rsid w:val="00133ABB"/>
    <w:rsid w:val="001364F7"/>
    <w:rsid w:val="00136A8A"/>
    <w:rsid w:val="0013740B"/>
    <w:rsid w:val="0014343E"/>
    <w:rsid w:val="00143D12"/>
    <w:rsid w:val="0014686A"/>
    <w:rsid w:val="001468E0"/>
    <w:rsid w:val="00146AE1"/>
    <w:rsid w:val="00151DA3"/>
    <w:rsid w:val="001522CC"/>
    <w:rsid w:val="00154728"/>
    <w:rsid w:val="00156B0A"/>
    <w:rsid w:val="00157F9F"/>
    <w:rsid w:val="00160E3A"/>
    <w:rsid w:val="001617E3"/>
    <w:rsid w:val="00162C98"/>
    <w:rsid w:val="00162ED0"/>
    <w:rsid w:val="00163B13"/>
    <w:rsid w:val="001663F9"/>
    <w:rsid w:val="00166E63"/>
    <w:rsid w:val="001678D2"/>
    <w:rsid w:val="00167D17"/>
    <w:rsid w:val="00170C54"/>
    <w:rsid w:val="00170D6B"/>
    <w:rsid w:val="0017268C"/>
    <w:rsid w:val="00172AFC"/>
    <w:rsid w:val="00172E07"/>
    <w:rsid w:val="00173A33"/>
    <w:rsid w:val="001744C1"/>
    <w:rsid w:val="00174698"/>
    <w:rsid w:val="00174B7D"/>
    <w:rsid w:val="00174D83"/>
    <w:rsid w:val="00177270"/>
    <w:rsid w:val="0017733C"/>
    <w:rsid w:val="0017752A"/>
    <w:rsid w:val="0018095E"/>
    <w:rsid w:val="00181748"/>
    <w:rsid w:val="00181B9E"/>
    <w:rsid w:val="00181C9D"/>
    <w:rsid w:val="00182A19"/>
    <w:rsid w:val="00183C8C"/>
    <w:rsid w:val="00184DA4"/>
    <w:rsid w:val="00184F78"/>
    <w:rsid w:val="001853F9"/>
    <w:rsid w:val="00185BAD"/>
    <w:rsid w:val="00186FC6"/>
    <w:rsid w:val="001877DB"/>
    <w:rsid w:val="001909ED"/>
    <w:rsid w:val="00191A57"/>
    <w:rsid w:val="00192915"/>
    <w:rsid w:val="0019623C"/>
    <w:rsid w:val="00196B07"/>
    <w:rsid w:val="00197A79"/>
    <w:rsid w:val="001A1D09"/>
    <w:rsid w:val="001A2DB3"/>
    <w:rsid w:val="001A4A69"/>
    <w:rsid w:val="001A5D57"/>
    <w:rsid w:val="001B0554"/>
    <w:rsid w:val="001B0707"/>
    <w:rsid w:val="001B088A"/>
    <w:rsid w:val="001B0A83"/>
    <w:rsid w:val="001B0DC8"/>
    <w:rsid w:val="001B2558"/>
    <w:rsid w:val="001B3B22"/>
    <w:rsid w:val="001B6515"/>
    <w:rsid w:val="001B7462"/>
    <w:rsid w:val="001B796E"/>
    <w:rsid w:val="001B79A6"/>
    <w:rsid w:val="001B7A32"/>
    <w:rsid w:val="001C0AEA"/>
    <w:rsid w:val="001C13F1"/>
    <w:rsid w:val="001C39B2"/>
    <w:rsid w:val="001C45EC"/>
    <w:rsid w:val="001C65F7"/>
    <w:rsid w:val="001C6828"/>
    <w:rsid w:val="001C765E"/>
    <w:rsid w:val="001C7DC2"/>
    <w:rsid w:val="001D0635"/>
    <w:rsid w:val="001D1D5C"/>
    <w:rsid w:val="001D1F4D"/>
    <w:rsid w:val="001D3259"/>
    <w:rsid w:val="001D37DF"/>
    <w:rsid w:val="001D47E3"/>
    <w:rsid w:val="001D642F"/>
    <w:rsid w:val="001D6B11"/>
    <w:rsid w:val="001E0E76"/>
    <w:rsid w:val="001E2B98"/>
    <w:rsid w:val="001E3499"/>
    <w:rsid w:val="001E5084"/>
    <w:rsid w:val="001E56B9"/>
    <w:rsid w:val="001F0DEC"/>
    <w:rsid w:val="001F15F6"/>
    <w:rsid w:val="001F1609"/>
    <w:rsid w:val="001F1673"/>
    <w:rsid w:val="001F1682"/>
    <w:rsid w:val="001F4172"/>
    <w:rsid w:val="001F4EEE"/>
    <w:rsid w:val="002019FD"/>
    <w:rsid w:val="00201E64"/>
    <w:rsid w:val="002031E2"/>
    <w:rsid w:val="002039A9"/>
    <w:rsid w:val="0020443F"/>
    <w:rsid w:val="00204EB3"/>
    <w:rsid w:val="00205273"/>
    <w:rsid w:val="002066E3"/>
    <w:rsid w:val="00206831"/>
    <w:rsid w:val="00211921"/>
    <w:rsid w:val="00212D73"/>
    <w:rsid w:val="002135D4"/>
    <w:rsid w:val="00213644"/>
    <w:rsid w:val="002136D1"/>
    <w:rsid w:val="00216FF9"/>
    <w:rsid w:val="002211D4"/>
    <w:rsid w:val="00221734"/>
    <w:rsid w:val="002219D7"/>
    <w:rsid w:val="00221C26"/>
    <w:rsid w:val="00223028"/>
    <w:rsid w:val="00225BF6"/>
    <w:rsid w:val="002276D2"/>
    <w:rsid w:val="00231E09"/>
    <w:rsid w:val="00232292"/>
    <w:rsid w:val="0023261D"/>
    <w:rsid w:val="00232B76"/>
    <w:rsid w:val="00234E35"/>
    <w:rsid w:val="002367BF"/>
    <w:rsid w:val="0024169D"/>
    <w:rsid w:val="00242062"/>
    <w:rsid w:val="002431A8"/>
    <w:rsid w:val="002432BE"/>
    <w:rsid w:val="00243624"/>
    <w:rsid w:val="00243C75"/>
    <w:rsid w:val="00244C08"/>
    <w:rsid w:val="00245D91"/>
    <w:rsid w:val="0024624E"/>
    <w:rsid w:val="002466A1"/>
    <w:rsid w:val="0024769A"/>
    <w:rsid w:val="00251AA6"/>
    <w:rsid w:val="00251C09"/>
    <w:rsid w:val="0025350E"/>
    <w:rsid w:val="00253587"/>
    <w:rsid w:val="0025404A"/>
    <w:rsid w:val="00254D92"/>
    <w:rsid w:val="0025573C"/>
    <w:rsid w:val="002579C9"/>
    <w:rsid w:val="00257DDE"/>
    <w:rsid w:val="0026072D"/>
    <w:rsid w:val="00261211"/>
    <w:rsid w:val="002618D5"/>
    <w:rsid w:val="00262B2F"/>
    <w:rsid w:val="00263390"/>
    <w:rsid w:val="00266CAC"/>
    <w:rsid w:val="0027023E"/>
    <w:rsid w:val="00271B76"/>
    <w:rsid w:val="00272713"/>
    <w:rsid w:val="00274018"/>
    <w:rsid w:val="00275ABE"/>
    <w:rsid w:val="00276702"/>
    <w:rsid w:val="00277FC0"/>
    <w:rsid w:val="002819D6"/>
    <w:rsid w:val="002824F2"/>
    <w:rsid w:val="0028263B"/>
    <w:rsid w:val="00283848"/>
    <w:rsid w:val="00283C43"/>
    <w:rsid w:val="00283F7D"/>
    <w:rsid w:val="00284238"/>
    <w:rsid w:val="00284B9C"/>
    <w:rsid w:val="00284BE8"/>
    <w:rsid w:val="002862FA"/>
    <w:rsid w:val="002866CA"/>
    <w:rsid w:val="00286884"/>
    <w:rsid w:val="00286F8A"/>
    <w:rsid w:val="002871A2"/>
    <w:rsid w:val="00290E19"/>
    <w:rsid w:val="0029192B"/>
    <w:rsid w:val="00293396"/>
    <w:rsid w:val="002933A2"/>
    <w:rsid w:val="002958EE"/>
    <w:rsid w:val="0029645C"/>
    <w:rsid w:val="0029662C"/>
    <w:rsid w:val="002A0344"/>
    <w:rsid w:val="002A0701"/>
    <w:rsid w:val="002A1568"/>
    <w:rsid w:val="002A18E9"/>
    <w:rsid w:val="002A1C7E"/>
    <w:rsid w:val="002A2089"/>
    <w:rsid w:val="002A30C0"/>
    <w:rsid w:val="002A5E73"/>
    <w:rsid w:val="002A6EE1"/>
    <w:rsid w:val="002B1063"/>
    <w:rsid w:val="002B1097"/>
    <w:rsid w:val="002B16CD"/>
    <w:rsid w:val="002B4A52"/>
    <w:rsid w:val="002B4FB3"/>
    <w:rsid w:val="002B5A40"/>
    <w:rsid w:val="002B5FFF"/>
    <w:rsid w:val="002B67EA"/>
    <w:rsid w:val="002B6ABF"/>
    <w:rsid w:val="002B6E2A"/>
    <w:rsid w:val="002B737E"/>
    <w:rsid w:val="002C0047"/>
    <w:rsid w:val="002C0A6B"/>
    <w:rsid w:val="002C2C63"/>
    <w:rsid w:val="002C351E"/>
    <w:rsid w:val="002D2040"/>
    <w:rsid w:val="002D2DCB"/>
    <w:rsid w:val="002D4AC0"/>
    <w:rsid w:val="002D5B10"/>
    <w:rsid w:val="002D6C0D"/>
    <w:rsid w:val="002E01EF"/>
    <w:rsid w:val="002E0BAE"/>
    <w:rsid w:val="002E0E34"/>
    <w:rsid w:val="002E1746"/>
    <w:rsid w:val="002E2088"/>
    <w:rsid w:val="002E20C2"/>
    <w:rsid w:val="002E5ED7"/>
    <w:rsid w:val="002E6262"/>
    <w:rsid w:val="002E703B"/>
    <w:rsid w:val="002F2BD1"/>
    <w:rsid w:val="002F37E3"/>
    <w:rsid w:val="002F5584"/>
    <w:rsid w:val="002F689C"/>
    <w:rsid w:val="00301FD5"/>
    <w:rsid w:val="00302096"/>
    <w:rsid w:val="0030287B"/>
    <w:rsid w:val="003028A0"/>
    <w:rsid w:val="00302937"/>
    <w:rsid w:val="00302FBE"/>
    <w:rsid w:val="003039FA"/>
    <w:rsid w:val="00303B5C"/>
    <w:rsid w:val="00303D01"/>
    <w:rsid w:val="003046E2"/>
    <w:rsid w:val="00304E51"/>
    <w:rsid w:val="00305466"/>
    <w:rsid w:val="00305790"/>
    <w:rsid w:val="00305D68"/>
    <w:rsid w:val="00306110"/>
    <w:rsid w:val="00310261"/>
    <w:rsid w:val="0031054B"/>
    <w:rsid w:val="0031074A"/>
    <w:rsid w:val="0031108B"/>
    <w:rsid w:val="00312E76"/>
    <w:rsid w:val="00316B25"/>
    <w:rsid w:val="00316CF0"/>
    <w:rsid w:val="003177E3"/>
    <w:rsid w:val="00320C5F"/>
    <w:rsid w:val="003226F7"/>
    <w:rsid w:val="00322D0A"/>
    <w:rsid w:val="00323786"/>
    <w:rsid w:val="00325A94"/>
    <w:rsid w:val="00325BD6"/>
    <w:rsid w:val="00327054"/>
    <w:rsid w:val="00330357"/>
    <w:rsid w:val="00333562"/>
    <w:rsid w:val="00334462"/>
    <w:rsid w:val="00334635"/>
    <w:rsid w:val="00334D90"/>
    <w:rsid w:val="00336D38"/>
    <w:rsid w:val="0034142A"/>
    <w:rsid w:val="00342E48"/>
    <w:rsid w:val="00345D77"/>
    <w:rsid w:val="0034639D"/>
    <w:rsid w:val="00351FB4"/>
    <w:rsid w:val="003525AF"/>
    <w:rsid w:val="00360448"/>
    <w:rsid w:val="003608A0"/>
    <w:rsid w:val="00361B05"/>
    <w:rsid w:val="00366564"/>
    <w:rsid w:val="0036673B"/>
    <w:rsid w:val="003677C7"/>
    <w:rsid w:val="003701A0"/>
    <w:rsid w:val="003709CD"/>
    <w:rsid w:val="00370B78"/>
    <w:rsid w:val="003710EC"/>
    <w:rsid w:val="003712F7"/>
    <w:rsid w:val="0037223A"/>
    <w:rsid w:val="00373388"/>
    <w:rsid w:val="00373C1B"/>
    <w:rsid w:val="00373C37"/>
    <w:rsid w:val="00374B52"/>
    <w:rsid w:val="0037623B"/>
    <w:rsid w:val="00376C83"/>
    <w:rsid w:val="003779C3"/>
    <w:rsid w:val="0038071D"/>
    <w:rsid w:val="003844D4"/>
    <w:rsid w:val="0038507C"/>
    <w:rsid w:val="003856A7"/>
    <w:rsid w:val="0039045A"/>
    <w:rsid w:val="0039182D"/>
    <w:rsid w:val="00392CD0"/>
    <w:rsid w:val="0039511C"/>
    <w:rsid w:val="003953EB"/>
    <w:rsid w:val="00395E89"/>
    <w:rsid w:val="00396CE9"/>
    <w:rsid w:val="003A1794"/>
    <w:rsid w:val="003A2FF0"/>
    <w:rsid w:val="003A3265"/>
    <w:rsid w:val="003A3418"/>
    <w:rsid w:val="003A39FF"/>
    <w:rsid w:val="003A44E2"/>
    <w:rsid w:val="003A4793"/>
    <w:rsid w:val="003A5A27"/>
    <w:rsid w:val="003A7AB9"/>
    <w:rsid w:val="003B1E6C"/>
    <w:rsid w:val="003B212A"/>
    <w:rsid w:val="003B3BEF"/>
    <w:rsid w:val="003B3EBB"/>
    <w:rsid w:val="003B6052"/>
    <w:rsid w:val="003B6BA0"/>
    <w:rsid w:val="003B719E"/>
    <w:rsid w:val="003B7CE5"/>
    <w:rsid w:val="003C218A"/>
    <w:rsid w:val="003C34AF"/>
    <w:rsid w:val="003C3BA8"/>
    <w:rsid w:val="003C46C6"/>
    <w:rsid w:val="003C4F81"/>
    <w:rsid w:val="003D013D"/>
    <w:rsid w:val="003D108C"/>
    <w:rsid w:val="003D2520"/>
    <w:rsid w:val="003D4B66"/>
    <w:rsid w:val="003D6691"/>
    <w:rsid w:val="003D66B6"/>
    <w:rsid w:val="003E12F2"/>
    <w:rsid w:val="003E6908"/>
    <w:rsid w:val="003E705F"/>
    <w:rsid w:val="003E7859"/>
    <w:rsid w:val="003E7A91"/>
    <w:rsid w:val="003F2136"/>
    <w:rsid w:val="003F2515"/>
    <w:rsid w:val="003F288D"/>
    <w:rsid w:val="003F384B"/>
    <w:rsid w:val="003F3859"/>
    <w:rsid w:val="003F483B"/>
    <w:rsid w:val="003F4A24"/>
    <w:rsid w:val="003F5D5F"/>
    <w:rsid w:val="003F6185"/>
    <w:rsid w:val="003F6DBD"/>
    <w:rsid w:val="003F7F2F"/>
    <w:rsid w:val="0040194B"/>
    <w:rsid w:val="004028CE"/>
    <w:rsid w:val="004036A0"/>
    <w:rsid w:val="00406157"/>
    <w:rsid w:val="00406503"/>
    <w:rsid w:val="00406E45"/>
    <w:rsid w:val="004073E0"/>
    <w:rsid w:val="0041166A"/>
    <w:rsid w:val="00411D27"/>
    <w:rsid w:val="004130EE"/>
    <w:rsid w:val="00413790"/>
    <w:rsid w:val="004143A1"/>
    <w:rsid w:val="00414768"/>
    <w:rsid w:val="00414BF3"/>
    <w:rsid w:val="00416BB2"/>
    <w:rsid w:val="00421240"/>
    <w:rsid w:val="00421C79"/>
    <w:rsid w:val="00424EFC"/>
    <w:rsid w:val="00425E4A"/>
    <w:rsid w:val="004279B4"/>
    <w:rsid w:val="00430928"/>
    <w:rsid w:val="00432C2D"/>
    <w:rsid w:val="00432E01"/>
    <w:rsid w:val="00434667"/>
    <w:rsid w:val="004359DA"/>
    <w:rsid w:val="004402BE"/>
    <w:rsid w:val="004416D4"/>
    <w:rsid w:val="00445CF9"/>
    <w:rsid w:val="004461F8"/>
    <w:rsid w:val="004476D0"/>
    <w:rsid w:val="0045005C"/>
    <w:rsid w:val="0045087A"/>
    <w:rsid w:val="00450BCB"/>
    <w:rsid w:val="00451AD5"/>
    <w:rsid w:val="0045226F"/>
    <w:rsid w:val="004524D0"/>
    <w:rsid w:val="004574F8"/>
    <w:rsid w:val="00460796"/>
    <w:rsid w:val="004609F4"/>
    <w:rsid w:val="004637D0"/>
    <w:rsid w:val="00464373"/>
    <w:rsid w:val="00464DFC"/>
    <w:rsid w:val="00464EC7"/>
    <w:rsid w:val="0046543C"/>
    <w:rsid w:val="0046547F"/>
    <w:rsid w:val="0046577D"/>
    <w:rsid w:val="00465780"/>
    <w:rsid w:val="00466E31"/>
    <w:rsid w:val="00467C76"/>
    <w:rsid w:val="004703B8"/>
    <w:rsid w:val="004716A9"/>
    <w:rsid w:val="00471B2E"/>
    <w:rsid w:val="00471DC6"/>
    <w:rsid w:val="004723BD"/>
    <w:rsid w:val="00472F01"/>
    <w:rsid w:val="004759E3"/>
    <w:rsid w:val="00476151"/>
    <w:rsid w:val="004812AB"/>
    <w:rsid w:val="00481858"/>
    <w:rsid w:val="00482520"/>
    <w:rsid w:val="004832F7"/>
    <w:rsid w:val="00483464"/>
    <w:rsid w:val="00484BED"/>
    <w:rsid w:val="00484E9D"/>
    <w:rsid w:val="00485A90"/>
    <w:rsid w:val="0048650D"/>
    <w:rsid w:val="00490B82"/>
    <w:rsid w:val="004932BB"/>
    <w:rsid w:val="0049376F"/>
    <w:rsid w:val="0049446D"/>
    <w:rsid w:val="0049562B"/>
    <w:rsid w:val="00496116"/>
    <w:rsid w:val="00496376"/>
    <w:rsid w:val="004A111A"/>
    <w:rsid w:val="004A5A3A"/>
    <w:rsid w:val="004A6922"/>
    <w:rsid w:val="004A6B49"/>
    <w:rsid w:val="004A6DC8"/>
    <w:rsid w:val="004A759F"/>
    <w:rsid w:val="004B0333"/>
    <w:rsid w:val="004B2AFD"/>
    <w:rsid w:val="004B2D6B"/>
    <w:rsid w:val="004B332A"/>
    <w:rsid w:val="004B347C"/>
    <w:rsid w:val="004B4A4E"/>
    <w:rsid w:val="004B50E3"/>
    <w:rsid w:val="004B6411"/>
    <w:rsid w:val="004B6A26"/>
    <w:rsid w:val="004C16B6"/>
    <w:rsid w:val="004C1804"/>
    <w:rsid w:val="004C3FC7"/>
    <w:rsid w:val="004C4663"/>
    <w:rsid w:val="004C5805"/>
    <w:rsid w:val="004C581D"/>
    <w:rsid w:val="004C61E6"/>
    <w:rsid w:val="004C737C"/>
    <w:rsid w:val="004D1195"/>
    <w:rsid w:val="004D3702"/>
    <w:rsid w:val="004D3F0A"/>
    <w:rsid w:val="004D69B7"/>
    <w:rsid w:val="004D7261"/>
    <w:rsid w:val="004E0279"/>
    <w:rsid w:val="004E106B"/>
    <w:rsid w:val="004E1A1A"/>
    <w:rsid w:val="004E2153"/>
    <w:rsid w:val="004E22A2"/>
    <w:rsid w:val="004E2ADF"/>
    <w:rsid w:val="004E3125"/>
    <w:rsid w:val="004E42D8"/>
    <w:rsid w:val="004E661A"/>
    <w:rsid w:val="004E6B23"/>
    <w:rsid w:val="004E7DE2"/>
    <w:rsid w:val="004F1AED"/>
    <w:rsid w:val="004F423B"/>
    <w:rsid w:val="004F482B"/>
    <w:rsid w:val="004F4A4B"/>
    <w:rsid w:val="00500BCA"/>
    <w:rsid w:val="00500C69"/>
    <w:rsid w:val="00501667"/>
    <w:rsid w:val="00502184"/>
    <w:rsid w:val="00502289"/>
    <w:rsid w:val="005028B1"/>
    <w:rsid w:val="00503868"/>
    <w:rsid w:val="00503ED2"/>
    <w:rsid w:val="005055EA"/>
    <w:rsid w:val="00505627"/>
    <w:rsid w:val="00506A10"/>
    <w:rsid w:val="00506F56"/>
    <w:rsid w:val="005101D2"/>
    <w:rsid w:val="005131BB"/>
    <w:rsid w:val="00513514"/>
    <w:rsid w:val="00513CBE"/>
    <w:rsid w:val="00513EE8"/>
    <w:rsid w:val="00515330"/>
    <w:rsid w:val="00515789"/>
    <w:rsid w:val="00516D3E"/>
    <w:rsid w:val="005178D0"/>
    <w:rsid w:val="00517B42"/>
    <w:rsid w:val="0052030A"/>
    <w:rsid w:val="005216BE"/>
    <w:rsid w:val="005230B8"/>
    <w:rsid w:val="00526358"/>
    <w:rsid w:val="005268CF"/>
    <w:rsid w:val="005322E0"/>
    <w:rsid w:val="00533253"/>
    <w:rsid w:val="005332ED"/>
    <w:rsid w:val="00534417"/>
    <w:rsid w:val="005345A0"/>
    <w:rsid w:val="00534660"/>
    <w:rsid w:val="00541795"/>
    <w:rsid w:val="00542251"/>
    <w:rsid w:val="00543E2F"/>
    <w:rsid w:val="00543E9F"/>
    <w:rsid w:val="0054401F"/>
    <w:rsid w:val="00545783"/>
    <w:rsid w:val="0054792B"/>
    <w:rsid w:val="005508E3"/>
    <w:rsid w:val="00552997"/>
    <w:rsid w:val="00552C3E"/>
    <w:rsid w:val="00552CE1"/>
    <w:rsid w:val="00552F4A"/>
    <w:rsid w:val="00560D0D"/>
    <w:rsid w:val="00560E0D"/>
    <w:rsid w:val="00560FC4"/>
    <w:rsid w:val="00564A26"/>
    <w:rsid w:val="00564A34"/>
    <w:rsid w:val="00570ECE"/>
    <w:rsid w:val="00571D2D"/>
    <w:rsid w:val="00571EB3"/>
    <w:rsid w:val="00572E8E"/>
    <w:rsid w:val="0057410A"/>
    <w:rsid w:val="0057648B"/>
    <w:rsid w:val="00576E5E"/>
    <w:rsid w:val="0057704D"/>
    <w:rsid w:val="00577E2D"/>
    <w:rsid w:val="00581618"/>
    <w:rsid w:val="00583983"/>
    <w:rsid w:val="00583E5E"/>
    <w:rsid w:val="00584D13"/>
    <w:rsid w:val="00586603"/>
    <w:rsid w:val="005867E7"/>
    <w:rsid w:val="0058683F"/>
    <w:rsid w:val="005916AD"/>
    <w:rsid w:val="0059261B"/>
    <w:rsid w:val="00592964"/>
    <w:rsid w:val="00592D52"/>
    <w:rsid w:val="005933D9"/>
    <w:rsid w:val="00594FDB"/>
    <w:rsid w:val="00595ED3"/>
    <w:rsid w:val="005A1BF5"/>
    <w:rsid w:val="005A3FA4"/>
    <w:rsid w:val="005A50C5"/>
    <w:rsid w:val="005A5BD1"/>
    <w:rsid w:val="005A65E6"/>
    <w:rsid w:val="005A716C"/>
    <w:rsid w:val="005B070A"/>
    <w:rsid w:val="005B10AF"/>
    <w:rsid w:val="005B1449"/>
    <w:rsid w:val="005B153B"/>
    <w:rsid w:val="005B2E85"/>
    <w:rsid w:val="005B3A28"/>
    <w:rsid w:val="005B3BE5"/>
    <w:rsid w:val="005B3FE3"/>
    <w:rsid w:val="005B4462"/>
    <w:rsid w:val="005B4BEC"/>
    <w:rsid w:val="005B60D5"/>
    <w:rsid w:val="005B7792"/>
    <w:rsid w:val="005C05A0"/>
    <w:rsid w:val="005C087C"/>
    <w:rsid w:val="005C215C"/>
    <w:rsid w:val="005C21C6"/>
    <w:rsid w:val="005C23FC"/>
    <w:rsid w:val="005C31BA"/>
    <w:rsid w:val="005C39C3"/>
    <w:rsid w:val="005C48CA"/>
    <w:rsid w:val="005C4D40"/>
    <w:rsid w:val="005C530F"/>
    <w:rsid w:val="005C62D9"/>
    <w:rsid w:val="005C64F7"/>
    <w:rsid w:val="005C6F55"/>
    <w:rsid w:val="005D022A"/>
    <w:rsid w:val="005D0A83"/>
    <w:rsid w:val="005D2882"/>
    <w:rsid w:val="005D3C22"/>
    <w:rsid w:val="005D3D42"/>
    <w:rsid w:val="005D4ACA"/>
    <w:rsid w:val="005E01E2"/>
    <w:rsid w:val="005E0B65"/>
    <w:rsid w:val="005E1A13"/>
    <w:rsid w:val="005E1A65"/>
    <w:rsid w:val="005E2517"/>
    <w:rsid w:val="005E2CBA"/>
    <w:rsid w:val="005E2FED"/>
    <w:rsid w:val="005E3FD6"/>
    <w:rsid w:val="005F1581"/>
    <w:rsid w:val="005F3692"/>
    <w:rsid w:val="005F47C5"/>
    <w:rsid w:val="005F4B75"/>
    <w:rsid w:val="005F729F"/>
    <w:rsid w:val="00600688"/>
    <w:rsid w:val="00600C86"/>
    <w:rsid w:val="00600D15"/>
    <w:rsid w:val="006036A9"/>
    <w:rsid w:val="00603AE8"/>
    <w:rsid w:val="00603B7E"/>
    <w:rsid w:val="00604364"/>
    <w:rsid w:val="006049C8"/>
    <w:rsid w:val="00605EA1"/>
    <w:rsid w:val="00606615"/>
    <w:rsid w:val="00606786"/>
    <w:rsid w:val="006120CC"/>
    <w:rsid w:val="00613364"/>
    <w:rsid w:val="0061496E"/>
    <w:rsid w:val="006160D6"/>
    <w:rsid w:val="00620A27"/>
    <w:rsid w:val="006210B0"/>
    <w:rsid w:val="006217ED"/>
    <w:rsid w:val="00621D67"/>
    <w:rsid w:val="0062408B"/>
    <w:rsid w:val="00624F29"/>
    <w:rsid w:val="006253A6"/>
    <w:rsid w:val="006301D9"/>
    <w:rsid w:val="00630765"/>
    <w:rsid w:val="006312EB"/>
    <w:rsid w:val="0063173F"/>
    <w:rsid w:val="00632C6A"/>
    <w:rsid w:val="00634A02"/>
    <w:rsid w:val="00634CB3"/>
    <w:rsid w:val="00635D32"/>
    <w:rsid w:val="00636B00"/>
    <w:rsid w:val="00637370"/>
    <w:rsid w:val="00637625"/>
    <w:rsid w:val="00640D85"/>
    <w:rsid w:val="00641FC2"/>
    <w:rsid w:val="00642E6C"/>
    <w:rsid w:val="006436FC"/>
    <w:rsid w:val="00646284"/>
    <w:rsid w:val="006502B4"/>
    <w:rsid w:val="00652815"/>
    <w:rsid w:val="00654A9A"/>
    <w:rsid w:val="00656722"/>
    <w:rsid w:val="00657E90"/>
    <w:rsid w:val="0066024A"/>
    <w:rsid w:val="00660503"/>
    <w:rsid w:val="00660E7B"/>
    <w:rsid w:val="006614E6"/>
    <w:rsid w:val="00661A39"/>
    <w:rsid w:val="00663506"/>
    <w:rsid w:val="006642D9"/>
    <w:rsid w:val="00664BFE"/>
    <w:rsid w:val="006669D6"/>
    <w:rsid w:val="00667072"/>
    <w:rsid w:val="00670260"/>
    <w:rsid w:val="0067058D"/>
    <w:rsid w:val="00671107"/>
    <w:rsid w:val="00672EA0"/>
    <w:rsid w:val="0067378B"/>
    <w:rsid w:val="00673843"/>
    <w:rsid w:val="00673D66"/>
    <w:rsid w:val="00674468"/>
    <w:rsid w:val="00674CFC"/>
    <w:rsid w:val="0067764B"/>
    <w:rsid w:val="006815D5"/>
    <w:rsid w:val="00683177"/>
    <w:rsid w:val="00684C0B"/>
    <w:rsid w:val="00685BFD"/>
    <w:rsid w:val="0068697A"/>
    <w:rsid w:val="00686A7F"/>
    <w:rsid w:val="00686C7C"/>
    <w:rsid w:val="00687506"/>
    <w:rsid w:val="006900A5"/>
    <w:rsid w:val="00690D80"/>
    <w:rsid w:val="00691968"/>
    <w:rsid w:val="00691E7E"/>
    <w:rsid w:val="00692B64"/>
    <w:rsid w:val="006937C1"/>
    <w:rsid w:val="00694564"/>
    <w:rsid w:val="00695957"/>
    <w:rsid w:val="00695F99"/>
    <w:rsid w:val="006973B5"/>
    <w:rsid w:val="00697634"/>
    <w:rsid w:val="006976C1"/>
    <w:rsid w:val="006A1057"/>
    <w:rsid w:val="006A15B6"/>
    <w:rsid w:val="006A17AB"/>
    <w:rsid w:val="006A1A56"/>
    <w:rsid w:val="006A593A"/>
    <w:rsid w:val="006B2D4F"/>
    <w:rsid w:val="006B3077"/>
    <w:rsid w:val="006B3372"/>
    <w:rsid w:val="006B3EE6"/>
    <w:rsid w:val="006B3F1C"/>
    <w:rsid w:val="006B4818"/>
    <w:rsid w:val="006B729D"/>
    <w:rsid w:val="006B7668"/>
    <w:rsid w:val="006B77D5"/>
    <w:rsid w:val="006C01C2"/>
    <w:rsid w:val="006C11A1"/>
    <w:rsid w:val="006C11FD"/>
    <w:rsid w:val="006C192A"/>
    <w:rsid w:val="006C2372"/>
    <w:rsid w:val="006C24DE"/>
    <w:rsid w:val="006C380A"/>
    <w:rsid w:val="006C40C4"/>
    <w:rsid w:val="006C4611"/>
    <w:rsid w:val="006C5282"/>
    <w:rsid w:val="006C54C4"/>
    <w:rsid w:val="006C5994"/>
    <w:rsid w:val="006C6F1F"/>
    <w:rsid w:val="006D0FE4"/>
    <w:rsid w:val="006D160C"/>
    <w:rsid w:val="006D198E"/>
    <w:rsid w:val="006D4132"/>
    <w:rsid w:val="006D720F"/>
    <w:rsid w:val="006D7C36"/>
    <w:rsid w:val="006E1231"/>
    <w:rsid w:val="006E28A2"/>
    <w:rsid w:val="006E2978"/>
    <w:rsid w:val="006E4295"/>
    <w:rsid w:val="006E5353"/>
    <w:rsid w:val="006F061C"/>
    <w:rsid w:val="006F1FFF"/>
    <w:rsid w:val="006F2237"/>
    <w:rsid w:val="006F3A0F"/>
    <w:rsid w:val="006F492C"/>
    <w:rsid w:val="006F4C5E"/>
    <w:rsid w:val="00700E6B"/>
    <w:rsid w:val="00703766"/>
    <w:rsid w:val="00704917"/>
    <w:rsid w:val="00705C74"/>
    <w:rsid w:val="00706B4C"/>
    <w:rsid w:val="00707E7F"/>
    <w:rsid w:val="00707F76"/>
    <w:rsid w:val="007105D6"/>
    <w:rsid w:val="00710F2D"/>
    <w:rsid w:val="007123A1"/>
    <w:rsid w:val="0071289D"/>
    <w:rsid w:val="00713122"/>
    <w:rsid w:val="00713D21"/>
    <w:rsid w:val="00716581"/>
    <w:rsid w:val="00716EA8"/>
    <w:rsid w:val="00717E2F"/>
    <w:rsid w:val="007205B8"/>
    <w:rsid w:val="00720B3A"/>
    <w:rsid w:val="00720F5B"/>
    <w:rsid w:val="007212A0"/>
    <w:rsid w:val="007241F8"/>
    <w:rsid w:val="00730761"/>
    <w:rsid w:val="0073429D"/>
    <w:rsid w:val="007347B7"/>
    <w:rsid w:val="0073578B"/>
    <w:rsid w:val="00737704"/>
    <w:rsid w:val="00741E05"/>
    <w:rsid w:val="00742F4C"/>
    <w:rsid w:val="007433E2"/>
    <w:rsid w:val="00745D75"/>
    <w:rsid w:val="00746358"/>
    <w:rsid w:val="00746DE4"/>
    <w:rsid w:val="00751838"/>
    <w:rsid w:val="00751FFA"/>
    <w:rsid w:val="007526D7"/>
    <w:rsid w:val="00754C70"/>
    <w:rsid w:val="007553DD"/>
    <w:rsid w:val="00755CA2"/>
    <w:rsid w:val="00755F36"/>
    <w:rsid w:val="007568FA"/>
    <w:rsid w:val="00756DE0"/>
    <w:rsid w:val="00756E51"/>
    <w:rsid w:val="00757751"/>
    <w:rsid w:val="00757B78"/>
    <w:rsid w:val="00760055"/>
    <w:rsid w:val="00760BB7"/>
    <w:rsid w:val="0076182A"/>
    <w:rsid w:val="00762CC9"/>
    <w:rsid w:val="00763145"/>
    <w:rsid w:val="00765D03"/>
    <w:rsid w:val="00765D04"/>
    <w:rsid w:val="00771A92"/>
    <w:rsid w:val="007739D2"/>
    <w:rsid w:val="007742B3"/>
    <w:rsid w:val="007744D0"/>
    <w:rsid w:val="00775BE2"/>
    <w:rsid w:val="00777502"/>
    <w:rsid w:val="00780F6F"/>
    <w:rsid w:val="00781A3D"/>
    <w:rsid w:val="007848E5"/>
    <w:rsid w:val="00784D0D"/>
    <w:rsid w:val="00786513"/>
    <w:rsid w:val="0078657F"/>
    <w:rsid w:val="00787C81"/>
    <w:rsid w:val="00790970"/>
    <w:rsid w:val="00793479"/>
    <w:rsid w:val="0079392A"/>
    <w:rsid w:val="007939AB"/>
    <w:rsid w:val="00793EC4"/>
    <w:rsid w:val="00794570"/>
    <w:rsid w:val="007947D7"/>
    <w:rsid w:val="00795344"/>
    <w:rsid w:val="00795E4D"/>
    <w:rsid w:val="00795E9F"/>
    <w:rsid w:val="007A0A73"/>
    <w:rsid w:val="007A15B9"/>
    <w:rsid w:val="007A2E8F"/>
    <w:rsid w:val="007A2ED7"/>
    <w:rsid w:val="007A51F0"/>
    <w:rsid w:val="007A721E"/>
    <w:rsid w:val="007A7442"/>
    <w:rsid w:val="007A7C7F"/>
    <w:rsid w:val="007B0B24"/>
    <w:rsid w:val="007B0C9A"/>
    <w:rsid w:val="007B35D5"/>
    <w:rsid w:val="007B3703"/>
    <w:rsid w:val="007B4635"/>
    <w:rsid w:val="007B4F7D"/>
    <w:rsid w:val="007B5C1B"/>
    <w:rsid w:val="007C0B9B"/>
    <w:rsid w:val="007C1FDF"/>
    <w:rsid w:val="007C372B"/>
    <w:rsid w:val="007C4A87"/>
    <w:rsid w:val="007C54AC"/>
    <w:rsid w:val="007C5712"/>
    <w:rsid w:val="007C60BF"/>
    <w:rsid w:val="007C68AD"/>
    <w:rsid w:val="007C71BC"/>
    <w:rsid w:val="007D0FDE"/>
    <w:rsid w:val="007D1EA6"/>
    <w:rsid w:val="007D2836"/>
    <w:rsid w:val="007D2CB1"/>
    <w:rsid w:val="007D475D"/>
    <w:rsid w:val="007D4C36"/>
    <w:rsid w:val="007D4DF0"/>
    <w:rsid w:val="007D5191"/>
    <w:rsid w:val="007E0DF3"/>
    <w:rsid w:val="007E4345"/>
    <w:rsid w:val="007E5558"/>
    <w:rsid w:val="007E712E"/>
    <w:rsid w:val="007E78E4"/>
    <w:rsid w:val="007F00BA"/>
    <w:rsid w:val="007F0205"/>
    <w:rsid w:val="007F2C97"/>
    <w:rsid w:val="007F30FF"/>
    <w:rsid w:val="007F3F6D"/>
    <w:rsid w:val="007F4491"/>
    <w:rsid w:val="007F48D3"/>
    <w:rsid w:val="007F65AA"/>
    <w:rsid w:val="007F720D"/>
    <w:rsid w:val="00800667"/>
    <w:rsid w:val="00800815"/>
    <w:rsid w:val="00800B35"/>
    <w:rsid w:val="008015E1"/>
    <w:rsid w:val="00801889"/>
    <w:rsid w:val="00802CAF"/>
    <w:rsid w:val="008038C1"/>
    <w:rsid w:val="00805A98"/>
    <w:rsid w:val="008118D6"/>
    <w:rsid w:val="008124A7"/>
    <w:rsid w:val="00812A63"/>
    <w:rsid w:val="00815C47"/>
    <w:rsid w:val="008219AC"/>
    <w:rsid w:val="00821A5C"/>
    <w:rsid w:val="008238E3"/>
    <w:rsid w:val="008239D1"/>
    <w:rsid w:val="00823FF0"/>
    <w:rsid w:val="0082444E"/>
    <w:rsid w:val="00824550"/>
    <w:rsid w:val="00825401"/>
    <w:rsid w:val="008259C5"/>
    <w:rsid w:val="008263D1"/>
    <w:rsid w:val="00830A99"/>
    <w:rsid w:val="00832CCA"/>
    <w:rsid w:val="00836CF9"/>
    <w:rsid w:val="00837CC7"/>
    <w:rsid w:val="00842319"/>
    <w:rsid w:val="0084400D"/>
    <w:rsid w:val="00847408"/>
    <w:rsid w:val="00847596"/>
    <w:rsid w:val="00847AFA"/>
    <w:rsid w:val="00850FC8"/>
    <w:rsid w:val="008541D0"/>
    <w:rsid w:val="00855545"/>
    <w:rsid w:val="00855E0C"/>
    <w:rsid w:val="00856201"/>
    <w:rsid w:val="00860933"/>
    <w:rsid w:val="008609D7"/>
    <w:rsid w:val="0086415B"/>
    <w:rsid w:val="0086470F"/>
    <w:rsid w:val="00864F8B"/>
    <w:rsid w:val="00864FCB"/>
    <w:rsid w:val="00866AFB"/>
    <w:rsid w:val="00867179"/>
    <w:rsid w:val="008703AF"/>
    <w:rsid w:val="00871F4D"/>
    <w:rsid w:val="00873231"/>
    <w:rsid w:val="008740FE"/>
    <w:rsid w:val="008749CE"/>
    <w:rsid w:val="0087557C"/>
    <w:rsid w:val="00876A32"/>
    <w:rsid w:val="00877C49"/>
    <w:rsid w:val="00880ED6"/>
    <w:rsid w:val="008829FE"/>
    <w:rsid w:val="00882B44"/>
    <w:rsid w:val="00882F33"/>
    <w:rsid w:val="00884A5B"/>
    <w:rsid w:val="00885479"/>
    <w:rsid w:val="008858BA"/>
    <w:rsid w:val="008864B1"/>
    <w:rsid w:val="008871CC"/>
    <w:rsid w:val="00887ADF"/>
    <w:rsid w:val="00892402"/>
    <w:rsid w:val="00893BF9"/>
    <w:rsid w:val="008942EA"/>
    <w:rsid w:val="0089561A"/>
    <w:rsid w:val="0089629F"/>
    <w:rsid w:val="00897BC4"/>
    <w:rsid w:val="008A017B"/>
    <w:rsid w:val="008A0484"/>
    <w:rsid w:val="008A05AD"/>
    <w:rsid w:val="008A185D"/>
    <w:rsid w:val="008A2C75"/>
    <w:rsid w:val="008A3892"/>
    <w:rsid w:val="008B0F2C"/>
    <w:rsid w:val="008B1E38"/>
    <w:rsid w:val="008B2286"/>
    <w:rsid w:val="008B2812"/>
    <w:rsid w:val="008B2925"/>
    <w:rsid w:val="008B35D5"/>
    <w:rsid w:val="008B71B0"/>
    <w:rsid w:val="008B7E1D"/>
    <w:rsid w:val="008C09AA"/>
    <w:rsid w:val="008C1D3B"/>
    <w:rsid w:val="008C237B"/>
    <w:rsid w:val="008C27D5"/>
    <w:rsid w:val="008C2DFD"/>
    <w:rsid w:val="008C5629"/>
    <w:rsid w:val="008C57FA"/>
    <w:rsid w:val="008C6100"/>
    <w:rsid w:val="008C694A"/>
    <w:rsid w:val="008C7658"/>
    <w:rsid w:val="008D03E0"/>
    <w:rsid w:val="008D18D2"/>
    <w:rsid w:val="008D1DE9"/>
    <w:rsid w:val="008D1F63"/>
    <w:rsid w:val="008D2268"/>
    <w:rsid w:val="008D3315"/>
    <w:rsid w:val="008D48BD"/>
    <w:rsid w:val="008D48F1"/>
    <w:rsid w:val="008D637C"/>
    <w:rsid w:val="008D7719"/>
    <w:rsid w:val="008E06DB"/>
    <w:rsid w:val="008E11EC"/>
    <w:rsid w:val="008E1441"/>
    <w:rsid w:val="008E23B9"/>
    <w:rsid w:val="008E30B2"/>
    <w:rsid w:val="008E3239"/>
    <w:rsid w:val="008E417D"/>
    <w:rsid w:val="008E46E7"/>
    <w:rsid w:val="008E4E8C"/>
    <w:rsid w:val="008E7BD7"/>
    <w:rsid w:val="008F0687"/>
    <w:rsid w:val="008F37AA"/>
    <w:rsid w:val="00900306"/>
    <w:rsid w:val="0090538F"/>
    <w:rsid w:val="00907698"/>
    <w:rsid w:val="00907EC7"/>
    <w:rsid w:val="00910D9A"/>
    <w:rsid w:val="0091120A"/>
    <w:rsid w:val="009118CC"/>
    <w:rsid w:val="009129A1"/>
    <w:rsid w:val="009139EE"/>
    <w:rsid w:val="009158A1"/>
    <w:rsid w:val="009159E8"/>
    <w:rsid w:val="009178B8"/>
    <w:rsid w:val="00921747"/>
    <w:rsid w:val="0092282D"/>
    <w:rsid w:val="00922C3E"/>
    <w:rsid w:val="009233D5"/>
    <w:rsid w:val="0092354E"/>
    <w:rsid w:val="009240ED"/>
    <w:rsid w:val="00924667"/>
    <w:rsid w:val="00924E82"/>
    <w:rsid w:val="00926549"/>
    <w:rsid w:val="009305AF"/>
    <w:rsid w:val="009322B7"/>
    <w:rsid w:val="0093249A"/>
    <w:rsid w:val="00932CE7"/>
    <w:rsid w:val="00932D94"/>
    <w:rsid w:val="009340E1"/>
    <w:rsid w:val="009353D0"/>
    <w:rsid w:val="00935ED8"/>
    <w:rsid w:val="00940378"/>
    <w:rsid w:val="00940C8D"/>
    <w:rsid w:val="00940EE9"/>
    <w:rsid w:val="009411F2"/>
    <w:rsid w:val="00941F98"/>
    <w:rsid w:val="009425D0"/>
    <w:rsid w:val="009428E1"/>
    <w:rsid w:val="00942950"/>
    <w:rsid w:val="00943649"/>
    <w:rsid w:val="00943C13"/>
    <w:rsid w:val="0094565A"/>
    <w:rsid w:val="00946D5A"/>
    <w:rsid w:val="0095088A"/>
    <w:rsid w:val="0095294D"/>
    <w:rsid w:val="00953D6C"/>
    <w:rsid w:val="00953EF4"/>
    <w:rsid w:val="00954850"/>
    <w:rsid w:val="00955B20"/>
    <w:rsid w:val="0095693D"/>
    <w:rsid w:val="00956C0D"/>
    <w:rsid w:val="00960BC3"/>
    <w:rsid w:val="009623F1"/>
    <w:rsid w:val="00962E12"/>
    <w:rsid w:val="00963005"/>
    <w:rsid w:val="0096366C"/>
    <w:rsid w:val="00964059"/>
    <w:rsid w:val="00965687"/>
    <w:rsid w:val="009661E1"/>
    <w:rsid w:val="009666E0"/>
    <w:rsid w:val="00967D71"/>
    <w:rsid w:val="009713A3"/>
    <w:rsid w:val="00972034"/>
    <w:rsid w:val="00972D12"/>
    <w:rsid w:val="00973783"/>
    <w:rsid w:val="00974D69"/>
    <w:rsid w:val="00975D27"/>
    <w:rsid w:val="00976B76"/>
    <w:rsid w:val="00977198"/>
    <w:rsid w:val="00980D21"/>
    <w:rsid w:val="0098291D"/>
    <w:rsid w:val="00982C85"/>
    <w:rsid w:val="009854C3"/>
    <w:rsid w:val="009863CB"/>
    <w:rsid w:val="00990187"/>
    <w:rsid w:val="00991F9A"/>
    <w:rsid w:val="00993022"/>
    <w:rsid w:val="0099366E"/>
    <w:rsid w:val="00993C81"/>
    <w:rsid w:val="0099476B"/>
    <w:rsid w:val="00994E94"/>
    <w:rsid w:val="00994EAD"/>
    <w:rsid w:val="009958C7"/>
    <w:rsid w:val="00996151"/>
    <w:rsid w:val="009973B9"/>
    <w:rsid w:val="00997F50"/>
    <w:rsid w:val="009A09E5"/>
    <w:rsid w:val="009A0B0B"/>
    <w:rsid w:val="009A2797"/>
    <w:rsid w:val="009A2EE6"/>
    <w:rsid w:val="009A5543"/>
    <w:rsid w:val="009A6D38"/>
    <w:rsid w:val="009B0463"/>
    <w:rsid w:val="009B085F"/>
    <w:rsid w:val="009B1C3E"/>
    <w:rsid w:val="009B210C"/>
    <w:rsid w:val="009B2145"/>
    <w:rsid w:val="009B3F04"/>
    <w:rsid w:val="009B6DEA"/>
    <w:rsid w:val="009B7CD2"/>
    <w:rsid w:val="009C0CD5"/>
    <w:rsid w:val="009C3BBA"/>
    <w:rsid w:val="009C40BC"/>
    <w:rsid w:val="009C49DA"/>
    <w:rsid w:val="009C4C67"/>
    <w:rsid w:val="009C5159"/>
    <w:rsid w:val="009D1CE4"/>
    <w:rsid w:val="009D5750"/>
    <w:rsid w:val="009D7259"/>
    <w:rsid w:val="009D748E"/>
    <w:rsid w:val="009D76A0"/>
    <w:rsid w:val="009D7F6E"/>
    <w:rsid w:val="009E093D"/>
    <w:rsid w:val="009E2C2E"/>
    <w:rsid w:val="009E2E7F"/>
    <w:rsid w:val="009E32E3"/>
    <w:rsid w:val="009E3308"/>
    <w:rsid w:val="009E412F"/>
    <w:rsid w:val="009E500D"/>
    <w:rsid w:val="009E55E8"/>
    <w:rsid w:val="009E5CAE"/>
    <w:rsid w:val="009E5E07"/>
    <w:rsid w:val="009E6489"/>
    <w:rsid w:val="009F1589"/>
    <w:rsid w:val="009F19EA"/>
    <w:rsid w:val="009F3C8A"/>
    <w:rsid w:val="009F3D5E"/>
    <w:rsid w:val="009F3E43"/>
    <w:rsid w:val="009F5314"/>
    <w:rsid w:val="009F5A67"/>
    <w:rsid w:val="00A02E67"/>
    <w:rsid w:val="00A053CF"/>
    <w:rsid w:val="00A05773"/>
    <w:rsid w:val="00A062EB"/>
    <w:rsid w:val="00A065C0"/>
    <w:rsid w:val="00A07E0E"/>
    <w:rsid w:val="00A1091D"/>
    <w:rsid w:val="00A119BB"/>
    <w:rsid w:val="00A11BE3"/>
    <w:rsid w:val="00A12773"/>
    <w:rsid w:val="00A12BF9"/>
    <w:rsid w:val="00A13684"/>
    <w:rsid w:val="00A140FC"/>
    <w:rsid w:val="00A14D48"/>
    <w:rsid w:val="00A20818"/>
    <w:rsid w:val="00A20D3D"/>
    <w:rsid w:val="00A21C25"/>
    <w:rsid w:val="00A22278"/>
    <w:rsid w:val="00A22C0C"/>
    <w:rsid w:val="00A23894"/>
    <w:rsid w:val="00A323F4"/>
    <w:rsid w:val="00A325CB"/>
    <w:rsid w:val="00A33180"/>
    <w:rsid w:val="00A3430B"/>
    <w:rsid w:val="00A34BC4"/>
    <w:rsid w:val="00A34BFA"/>
    <w:rsid w:val="00A354B4"/>
    <w:rsid w:val="00A36930"/>
    <w:rsid w:val="00A415D2"/>
    <w:rsid w:val="00A42224"/>
    <w:rsid w:val="00A42CCF"/>
    <w:rsid w:val="00A45EF6"/>
    <w:rsid w:val="00A460AC"/>
    <w:rsid w:val="00A46224"/>
    <w:rsid w:val="00A463FD"/>
    <w:rsid w:val="00A46A15"/>
    <w:rsid w:val="00A51462"/>
    <w:rsid w:val="00A525C9"/>
    <w:rsid w:val="00A54B1F"/>
    <w:rsid w:val="00A566C4"/>
    <w:rsid w:val="00A56A92"/>
    <w:rsid w:val="00A57810"/>
    <w:rsid w:val="00A61051"/>
    <w:rsid w:val="00A61BA0"/>
    <w:rsid w:val="00A62554"/>
    <w:rsid w:val="00A625CA"/>
    <w:rsid w:val="00A62E3B"/>
    <w:rsid w:val="00A63187"/>
    <w:rsid w:val="00A63B8A"/>
    <w:rsid w:val="00A64241"/>
    <w:rsid w:val="00A64FF0"/>
    <w:rsid w:val="00A65099"/>
    <w:rsid w:val="00A65102"/>
    <w:rsid w:val="00A662D9"/>
    <w:rsid w:val="00A66C99"/>
    <w:rsid w:val="00A6717F"/>
    <w:rsid w:val="00A70F04"/>
    <w:rsid w:val="00A71054"/>
    <w:rsid w:val="00A726BC"/>
    <w:rsid w:val="00A72B6E"/>
    <w:rsid w:val="00A7444A"/>
    <w:rsid w:val="00A75737"/>
    <w:rsid w:val="00A77B9C"/>
    <w:rsid w:val="00A81B8F"/>
    <w:rsid w:val="00A826F2"/>
    <w:rsid w:val="00A82906"/>
    <w:rsid w:val="00A84002"/>
    <w:rsid w:val="00A85298"/>
    <w:rsid w:val="00A859DF"/>
    <w:rsid w:val="00A92D96"/>
    <w:rsid w:val="00A93158"/>
    <w:rsid w:val="00A9373B"/>
    <w:rsid w:val="00A94193"/>
    <w:rsid w:val="00A94E4E"/>
    <w:rsid w:val="00A95DAB"/>
    <w:rsid w:val="00A9659B"/>
    <w:rsid w:val="00A96A5D"/>
    <w:rsid w:val="00A97E07"/>
    <w:rsid w:val="00AA00B6"/>
    <w:rsid w:val="00AA1944"/>
    <w:rsid w:val="00AA2093"/>
    <w:rsid w:val="00AA28BE"/>
    <w:rsid w:val="00AA44E5"/>
    <w:rsid w:val="00AA5842"/>
    <w:rsid w:val="00AA5FE0"/>
    <w:rsid w:val="00AA6BDF"/>
    <w:rsid w:val="00AB0475"/>
    <w:rsid w:val="00AB04EE"/>
    <w:rsid w:val="00AB112E"/>
    <w:rsid w:val="00AB1966"/>
    <w:rsid w:val="00AB1EA2"/>
    <w:rsid w:val="00AB1FD8"/>
    <w:rsid w:val="00AB49B2"/>
    <w:rsid w:val="00AB60A9"/>
    <w:rsid w:val="00AB6F35"/>
    <w:rsid w:val="00AB756D"/>
    <w:rsid w:val="00AB7C91"/>
    <w:rsid w:val="00AC02CC"/>
    <w:rsid w:val="00AC34FA"/>
    <w:rsid w:val="00AC391D"/>
    <w:rsid w:val="00AC439E"/>
    <w:rsid w:val="00AC4C76"/>
    <w:rsid w:val="00AC5F32"/>
    <w:rsid w:val="00AC619E"/>
    <w:rsid w:val="00AC6B51"/>
    <w:rsid w:val="00AC76CB"/>
    <w:rsid w:val="00AC7C73"/>
    <w:rsid w:val="00AD125F"/>
    <w:rsid w:val="00AD17FC"/>
    <w:rsid w:val="00AD198F"/>
    <w:rsid w:val="00AD20BE"/>
    <w:rsid w:val="00AD2159"/>
    <w:rsid w:val="00AD5047"/>
    <w:rsid w:val="00AD619D"/>
    <w:rsid w:val="00AD6550"/>
    <w:rsid w:val="00AD6875"/>
    <w:rsid w:val="00AE1BDE"/>
    <w:rsid w:val="00AE1CC5"/>
    <w:rsid w:val="00AE2EB7"/>
    <w:rsid w:val="00AE37F7"/>
    <w:rsid w:val="00AE3C28"/>
    <w:rsid w:val="00AE51BE"/>
    <w:rsid w:val="00AE566B"/>
    <w:rsid w:val="00AE57A8"/>
    <w:rsid w:val="00AE6852"/>
    <w:rsid w:val="00AE6CD1"/>
    <w:rsid w:val="00AE6F79"/>
    <w:rsid w:val="00AF06FF"/>
    <w:rsid w:val="00AF1583"/>
    <w:rsid w:val="00AF5470"/>
    <w:rsid w:val="00AF6292"/>
    <w:rsid w:val="00AF672A"/>
    <w:rsid w:val="00AF6F45"/>
    <w:rsid w:val="00B029F5"/>
    <w:rsid w:val="00B02EEA"/>
    <w:rsid w:val="00B032A5"/>
    <w:rsid w:val="00B03442"/>
    <w:rsid w:val="00B045E2"/>
    <w:rsid w:val="00B05110"/>
    <w:rsid w:val="00B054D5"/>
    <w:rsid w:val="00B0556B"/>
    <w:rsid w:val="00B05724"/>
    <w:rsid w:val="00B05C95"/>
    <w:rsid w:val="00B06136"/>
    <w:rsid w:val="00B126EF"/>
    <w:rsid w:val="00B12CCB"/>
    <w:rsid w:val="00B13441"/>
    <w:rsid w:val="00B13DA2"/>
    <w:rsid w:val="00B1684B"/>
    <w:rsid w:val="00B1701A"/>
    <w:rsid w:val="00B17054"/>
    <w:rsid w:val="00B1768C"/>
    <w:rsid w:val="00B210DA"/>
    <w:rsid w:val="00B23A5B"/>
    <w:rsid w:val="00B23EE7"/>
    <w:rsid w:val="00B2484C"/>
    <w:rsid w:val="00B25F8B"/>
    <w:rsid w:val="00B2786F"/>
    <w:rsid w:val="00B308FA"/>
    <w:rsid w:val="00B32952"/>
    <w:rsid w:val="00B3582B"/>
    <w:rsid w:val="00B37967"/>
    <w:rsid w:val="00B4119A"/>
    <w:rsid w:val="00B43ABB"/>
    <w:rsid w:val="00B44C8B"/>
    <w:rsid w:val="00B47271"/>
    <w:rsid w:val="00B474D5"/>
    <w:rsid w:val="00B51FED"/>
    <w:rsid w:val="00B524F6"/>
    <w:rsid w:val="00B52992"/>
    <w:rsid w:val="00B52AB6"/>
    <w:rsid w:val="00B54193"/>
    <w:rsid w:val="00B561F3"/>
    <w:rsid w:val="00B56F59"/>
    <w:rsid w:val="00B57101"/>
    <w:rsid w:val="00B57C9D"/>
    <w:rsid w:val="00B60AA0"/>
    <w:rsid w:val="00B61863"/>
    <w:rsid w:val="00B6210B"/>
    <w:rsid w:val="00B62F3A"/>
    <w:rsid w:val="00B64110"/>
    <w:rsid w:val="00B6691E"/>
    <w:rsid w:val="00B673CE"/>
    <w:rsid w:val="00B700DB"/>
    <w:rsid w:val="00B70EC5"/>
    <w:rsid w:val="00B7155B"/>
    <w:rsid w:val="00B71F41"/>
    <w:rsid w:val="00B731C5"/>
    <w:rsid w:val="00B735E2"/>
    <w:rsid w:val="00B73A46"/>
    <w:rsid w:val="00B73E0D"/>
    <w:rsid w:val="00B74E73"/>
    <w:rsid w:val="00B750A5"/>
    <w:rsid w:val="00B75C80"/>
    <w:rsid w:val="00B75F45"/>
    <w:rsid w:val="00B764E2"/>
    <w:rsid w:val="00B80F1A"/>
    <w:rsid w:val="00B84306"/>
    <w:rsid w:val="00B8464A"/>
    <w:rsid w:val="00B8576F"/>
    <w:rsid w:val="00B857FD"/>
    <w:rsid w:val="00B929F0"/>
    <w:rsid w:val="00B92DDD"/>
    <w:rsid w:val="00B9425E"/>
    <w:rsid w:val="00B94E4B"/>
    <w:rsid w:val="00B94E8D"/>
    <w:rsid w:val="00B95B0F"/>
    <w:rsid w:val="00B97487"/>
    <w:rsid w:val="00BA0C9D"/>
    <w:rsid w:val="00BA0EA8"/>
    <w:rsid w:val="00BA1651"/>
    <w:rsid w:val="00BA19EB"/>
    <w:rsid w:val="00BA5B91"/>
    <w:rsid w:val="00BA6083"/>
    <w:rsid w:val="00BA6E79"/>
    <w:rsid w:val="00BB05D8"/>
    <w:rsid w:val="00BB1796"/>
    <w:rsid w:val="00BB1F90"/>
    <w:rsid w:val="00BB310B"/>
    <w:rsid w:val="00BB3E46"/>
    <w:rsid w:val="00BB42DA"/>
    <w:rsid w:val="00BB4937"/>
    <w:rsid w:val="00BB72EA"/>
    <w:rsid w:val="00BC03A2"/>
    <w:rsid w:val="00BC2DBB"/>
    <w:rsid w:val="00BC48AE"/>
    <w:rsid w:val="00BC5516"/>
    <w:rsid w:val="00BC5AFE"/>
    <w:rsid w:val="00BC6774"/>
    <w:rsid w:val="00BC68EC"/>
    <w:rsid w:val="00BD05C5"/>
    <w:rsid w:val="00BD3EFC"/>
    <w:rsid w:val="00BD41B5"/>
    <w:rsid w:val="00BD58F6"/>
    <w:rsid w:val="00BD70D7"/>
    <w:rsid w:val="00BD7AC4"/>
    <w:rsid w:val="00BE0275"/>
    <w:rsid w:val="00BE059A"/>
    <w:rsid w:val="00BE118E"/>
    <w:rsid w:val="00BE1497"/>
    <w:rsid w:val="00BE16F6"/>
    <w:rsid w:val="00BE2818"/>
    <w:rsid w:val="00BE2852"/>
    <w:rsid w:val="00BE426C"/>
    <w:rsid w:val="00BE4C39"/>
    <w:rsid w:val="00BE4ECF"/>
    <w:rsid w:val="00BE51D1"/>
    <w:rsid w:val="00BF0F36"/>
    <w:rsid w:val="00BF3449"/>
    <w:rsid w:val="00BF4587"/>
    <w:rsid w:val="00BF4AC5"/>
    <w:rsid w:val="00C001C2"/>
    <w:rsid w:val="00C00A40"/>
    <w:rsid w:val="00C01570"/>
    <w:rsid w:val="00C01C69"/>
    <w:rsid w:val="00C022FC"/>
    <w:rsid w:val="00C0352D"/>
    <w:rsid w:val="00C03E77"/>
    <w:rsid w:val="00C047C4"/>
    <w:rsid w:val="00C049F4"/>
    <w:rsid w:val="00C04D31"/>
    <w:rsid w:val="00C10B54"/>
    <w:rsid w:val="00C120D9"/>
    <w:rsid w:val="00C13266"/>
    <w:rsid w:val="00C13B00"/>
    <w:rsid w:val="00C141E0"/>
    <w:rsid w:val="00C15674"/>
    <w:rsid w:val="00C17A40"/>
    <w:rsid w:val="00C17BDC"/>
    <w:rsid w:val="00C17E47"/>
    <w:rsid w:val="00C2163B"/>
    <w:rsid w:val="00C22307"/>
    <w:rsid w:val="00C229D6"/>
    <w:rsid w:val="00C22B9A"/>
    <w:rsid w:val="00C2322D"/>
    <w:rsid w:val="00C23B57"/>
    <w:rsid w:val="00C303BA"/>
    <w:rsid w:val="00C31601"/>
    <w:rsid w:val="00C31A42"/>
    <w:rsid w:val="00C32627"/>
    <w:rsid w:val="00C3289C"/>
    <w:rsid w:val="00C33444"/>
    <w:rsid w:val="00C34F88"/>
    <w:rsid w:val="00C364DE"/>
    <w:rsid w:val="00C379C1"/>
    <w:rsid w:val="00C4012D"/>
    <w:rsid w:val="00C4187D"/>
    <w:rsid w:val="00C42A91"/>
    <w:rsid w:val="00C43DEC"/>
    <w:rsid w:val="00C456F3"/>
    <w:rsid w:val="00C457BA"/>
    <w:rsid w:val="00C50997"/>
    <w:rsid w:val="00C51235"/>
    <w:rsid w:val="00C51E86"/>
    <w:rsid w:val="00C52265"/>
    <w:rsid w:val="00C5264F"/>
    <w:rsid w:val="00C52EA0"/>
    <w:rsid w:val="00C530AA"/>
    <w:rsid w:val="00C53179"/>
    <w:rsid w:val="00C540FC"/>
    <w:rsid w:val="00C54179"/>
    <w:rsid w:val="00C55DAD"/>
    <w:rsid w:val="00C55F0E"/>
    <w:rsid w:val="00C56177"/>
    <w:rsid w:val="00C5655A"/>
    <w:rsid w:val="00C57C0E"/>
    <w:rsid w:val="00C605CD"/>
    <w:rsid w:val="00C60893"/>
    <w:rsid w:val="00C61533"/>
    <w:rsid w:val="00C6276A"/>
    <w:rsid w:val="00C62C3B"/>
    <w:rsid w:val="00C65CAC"/>
    <w:rsid w:val="00C6691D"/>
    <w:rsid w:val="00C70E0D"/>
    <w:rsid w:val="00C71D04"/>
    <w:rsid w:val="00C72406"/>
    <w:rsid w:val="00C72FAB"/>
    <w:rsid w:val="00C7319D"/>
    <w:rsid w:val="00C7476F"/>
    <w:rsid w:val="00C755C7"/>
    <w:rsid w:val="00C80779"/>
    <w:rsid w:val="00C828DC"/>
    <w:rsid w:val="00C82F67"/>
    <w:rsid w:val="00C83024"/>
    <w:rsid w:val="00C8384A"/>
    <w:rsid w:val="00C83F71"/>
    <w:rsid w:val="00C84B2E"/>
    <w:rsid w:val="00C8541A"/>
    <w:rsid w:val="00C86B86"/>
    <w:rsid w:val="00C90513"/>
    <w:rsid w:val="00C9119A"/>
    <w:rsid w:val="00C9242B"/>
    <w:rsid w:val="00C927C0"/>
    <w:rsid w:val="00C94393"/>
    <w:rsid w:val="00C94506"/>
    <w:rsid w:val="00C954E1"/>
    <w:rsid w:val="00C9594D"/>
    <w:rsid w:val="00C96C06"/>
    <w:rsid w:val="00C96F61"/>
    <w:rsid w:val="00C97B61"/>
    <w:rsid w:val="00C97FD7"/>
    <w:rsid w:val="00CA0F7D"/>
    <w:rsid w:val="00CA168B"/>
    <w:rsid w:val="00CA3ABE"/>
    <w:rsid w:val="00CA47E9"/>
    <w:rsid w:val="00CA5972"/>
    <w:rsid w:val="00CA61A8"/>
    <w:rsid w:val="00CA716D"/>
    <w:rsid w:val="00CA74FF"/>
    <w:rsid w:val="00CA7542"/>
    <w:rsid w:val="00CA7613"/>
    <w:rsid w:val="00CB09F2"/>
    <w:rsid w:val="00CB1149"/>
    <w:rsid w:val="00CB3176"/>
    <w:rsid w:val="00CB4CD8"/>
    <w:rsid w:val="00CB4EB1"/>
    <w:rsid w:val="00CB5507"/>
    <w:rsid w:val="00CB6528"/>
    <w:rsid w:val="00CB66A5"/>
    <w:rsid w:val="00CB7D2A"/>
    <w:rsid w:val="00CC0F6C"/>
    <w:rsid w:val="00CC1EB9"/>
    <w:rsid w:val="00CC2227"/>
    <w:rsid w:val="00CC2A02"/>
    <w:rsid w:val="00CC38CE"/>
    <w:rsid w:val="00CC3AA2"/>
    <w:rsid w:val="00CC4901"/>
    <w:rsid w:val="00CC6434"/>
    <w:rsid w:val="00CC6772"/>
    <w:rsid w:val="00CC7B86"/>
    <w:rsid w:val="00CC7CB6"/>
    <w:rsid w:val="00CD1338"/>
    <w:rsid w:val="00CD165C"/>
    <w:rsid w:val="00CD19DD"/>
    <w:rsid w:val="00CD3A2E"/>
    <w:rsid w:val="00CD49BC"/>
    <w:rsid w:val="00CD4B59"/>
    <w:rsid w:val="00CD55C3"/>
    <w:rsid w:val="00CD6609"/>
    <w:rsid w:val="00CE06EC"/>
    <w:rsid w:val="00CE184B"/>
    <w:rsid w:val="00CE1A2C"/>
    <w:rsid w:val="00CE1ADA"/>
    <w:rsid w:val="00CE1B22"/>
    <w:rsid w:val="00CE21D5"/>
    <w:rsid w:val="00CE21FB"/>
    <w:rsid w:val="00CE44D2"/>
    <w:rsid w:val="00CE5C3A"/>
    <w:rsid w:val="00CE5EFC"/>
    <w:rsid w:val="00CE6048"/>
    <w:rsid w:val="00CE6A69"/>
    <w:rsid w:val="00CF3473"/>
    <w:rsid w:val="00CF591A"/>
    <w:rsid w:val="00CF59B4"/>
    <w:rsid w:val="00D00CD7"/>
    <w:rsid w:val="00D00CE9"/>
    <w:rsid w:val="00D01C10"/>
    <w:rsid w:val="00D01FDA"/>
    <w:rsid w:val="00D02BB4"/>
    <w:rsid w:val="00D035B4"/>
    <w:rsid w:val="00D03ED2"/>
    <w:rsid w:val="00D045AA"/>
    <w:rsid w:val="00D046DC"/>
    <w:rsid w:val="00D04CB7"/>
    <w:rsid w:val="00D0509E"/>
    <w:rsid w:val="00D05D68"/>
    <w:rsid w:val="00D06D29"/>
    <w:rsid w:val="00D07E7F"/>
    <w:rsid w:val="00D13981"/>
    <w:rsid w:val="00D143F8"/>
    <w:rsid w:val="00D15E7F"/>
    <w:rsid w:val="00D1650A"/>
    <w:rsid w:val="00D16928"/>
    <w:rsid w:val="00D172EA"/>
    <w:rsid w:val="00D172F4"/>
    <w:rsid w:val="00D17393"/>
    <w:rsid w:val="00D179E8"/>
    <w:rsid w:val="00D21AF4"/>
    <w:rsid w:val="00D25006"/>
    <w:rsid w:val="00D2572B"/>
    <w:rsid w:val="00D26247"/>
    <w:rsid w:val="00D269B6"/>
    <w:rsid w:val="00D30127"/>
    <w:rsid w:val="00D3396C"/>
    <w:rsid w:val="00D33A7B"/>
    <w:rsid w:val="00D377EA"/>
    <w:rsid w:val="00D40083"/>
    <w:rsid w:val="00D402C3"/>
    <w:rsid w:val="00D41C9F"/>
    <w:rsid w:val="00D42934"/>
    <w:rsid w:val="00D44CAE"/>
    <w:rsid w:val="00D45B52"/>
    <w:rsid w:val="00D45F42"/>
    <w:rsid w:val="00D461F0"/>
    <w:rsid w:val="00D46DB5"/>
    <w:rsid w:val="00D50063"/>
    <w:rsid w:val="00D50155"/>
    <w:rsid w:val="00D50EF8"/>
    <w:rsid w:val="00D510E1"/>
    <w:rsid w:val="00D51FD5"/>
    <w:rsid w:val="00D53F7D"/>
    <w:rsid w:val="00D5453C"/>
    <w:rsid w:val="00D54626"/>
    <w:rsid w:val="00D54B70"/>
    <w:rsid w:val="00D57473"/>
    <w:rsid w:val="00D603B0"/>
    <w:rsid w:val="00D6200B"/>
    <w:rsid w:val="00D62BE9"/>
    <w:rsid w:val="00D646DA"/>
    <w:rsid w:val="00D65628"/>
    <w:rsid w:val="00D66467"/>
    <w:rsid w:val="00D6733F"/>
    <w:rsid w:val="00D675AC"/>
    <w:rsid w:val="00D70849"/>
    <w:rsid w:val="00D70E4C"/>
    <w:rsid w:val="00D72DF8"/>
    <w:rsid w:val="00D75C08"/>
    <w:rsid w:val="00D75CA2"/>
    <w:rsid w:val="00D80FD6"/>
    <w:rsid w:val="00D81720"/>
    <w:rsid w:val="00D81F79"/>
    <w:rsid w:val="00D8209B"/>
    <w:rsid w:val="00D820E5"/>
    <w:rsid w:val="00D827FA"/>
    <w:rsid w:val="00D82B4E"/>
    <w:rsid w:val="00D838B9"/>
    <w:rsid w:val="00D83F75"/>
    <w:rsid w:val="00D846F0"/>
    <w:rsid w:val="00D8492F"/>
    <w:rsid w:val="00D86411"/>
    <w:rsid w:val="00D86588"/>
    <w:rsid w:val="00D900D2"/>
    <w:rsid w:val="00D90A65"/>
    <w:rsid w:val="00D91165"/>
    <w:rsid w:val="00D91451"/>
    <w:rsid w:val="00D91CA0"/>
    <w:rsid w:val="00D924A1"/>
    <w:rsid w:val="00D94503"/>
    <w:rsid w:val="00D9681B"/>
    <w:rsid w:val="00D96BC1"/>
    <w:rsid w:val="00D977DB"/>
    <w:rsid w:val="00D97E14"/>
    <w:rsid w:val="00DA2085"/>
    <w:rsid w:val="00DA23C1"/>
    <w:rsid w:val="00DA4031"/>
    <w:rsid w:val="00DA4043"/>
    <w:rsid w:val="00DA4176"/>
    <w:rsid w:val="00DA5ED5"/>
    <w:rsid w:val="00DA7705"/>
    <w:rsid w:val="00DB1DCF"/>
    <w:rsid w:val="00DB4EFB"/>
    <w:rsid w:val="00DB53C2"/>
    <w:rsid w:val="00DB5C24"/>
    <w:rsid w:val="00DB6F2C"/>
    <w:rsid w:val="00DB723F"/>
    <w:rsid w:val="00DB7A73"/>
    <w:rsid w:val="00DB7F8D"/>
    <w:rsid w:val="00DC0F2A"/>
    <w:rsid w:val="00DC1662"/>
    <w:rsid w:val="00DC23E8"/>
    <w:rsid w:val="00DC387A"/>
    <w:rsid w:val="00DC3A7C"/>
    <w:rsid w:val="00DC5306"/>
    <w:rsid w:val="00DC5388"/>
    <w:rsid w:val="00DC5845"/>
    <w:rsid w:val="00DC6224"/>
    <w:rsid w:val="00DC77A8"/>
    <w:rsid w:val="00DD13BB"/>
    <w:rsid w:val="00DD1FBC"/>
    <w:rsid w:val="00DD210F"/>
    <w:rsid w:val="00DD384A"/>
    <w:rsid w:val="00DD64B4"/>
    <w:rsid w:val="00DD69E7"/>
    <w:rsid w:val="00DD712E"/>
    <w:rsid w:val="00DE0B88"/>
    <w:rsid w:val="00DE14AA"/>
    <w:rsid w:val="00DE21F7"/>
    <w:rsid w:val="00DE2FA6"/>
    <w:rsid w:val="00DE4B56"/>
    <w:rsid w:val="00DE507E"/>
    <w:rsid w:val="00DE5F08"/>
    <w:rsid w:val="00DE787F"/>
    <w:rsid w:val="00DF13B2"/>
    <w:rsid w:val="00DF26C4"/>
    <w:rsid w:val="00DF37FD"/>
    <w:rsid w:val="00DF54A3"/>
    <w:rsid w:val="00DF55BC"/>
    <w:rsid w:val="00DF635D"/>
    <w:rsid w:val="00DF656B"/>
    <w:rsid w:val="00DF7C71"/>
    <w:rsid w:val="00E00BF2"/>
    <w:rsid w:val="00E02420"/>
    <w:rsid w:val="00E02C64"/>
    <w:rsid w:val="00E03234"/>
    <w:rsid w:val="00E0370C"/>
    <w:rsid w:val="00E0404D"/>
    <w:rsid w:val="00E1061F"/>
    <w:rsid w:val="00E10F45"/>
    <w:rsid w:val="00E1199F"/>
    <w:rsid w:val="00E136D6"/>
    <w:rsid w:val="00E13E9C"/>
    <w:rsid w:val="00E151EE"/>
    <w:rsid w:val="00E15D3D"/>
    <w:rsid w:val="00E170C6"/>
    <w:rsid w:val="00E17CE2"/>
    <w:rsid w:val="00E2105D"/>
    <w:rsid w:val="00E232CB"/>
    <w:rsid w:val="00E2334C"/>
    <w:rsid w:val="00E235B7"/>
    <w:rsid w:val="00E2502A"/>
    <w:rsid w:val="00E2696B"/>
    <w:rsid w:val="00E26F50"/>
    <w:rsid w:val="00E304C7"/>
    <w:rsid w:val="00E31CB4"/>
    <w:rsid w:val="00E32BE2"/>
    <w:rsid w:val="00E32C15"/>
    <w:rsid w:val="00E330AD"/>
    <w:rsid w:val="00E35B81"/>
    <w:rsid w:val="00E40288"/>
    <w:rsid w:val="00E40810"/>
    <w:rsid w:val="00E417EA"/>
    <w:rsid w:val="00E419D1"/>
    <w:rsid w:val="00E41AD5"/>
    <w:rsid w:val="00E43E79"/>
    <w:rsid w:val="00E4427E"/>
    <w:rsid w:val="00E448E8"/>
    <w:rsid w:val="00E46C74"/>
    <w:rsid w:val="00E50F2F"/>
    <w:rsid w:val="00E50F85"/>
    <w:rsid w:val="00E513A6"/>
    <w:rsid w:val="00E51C08"/>
    <w:rsid w:val="00E536FE"/>
    <w:rsid w:val="00E54089"/>
    <w:rsid w:val="00E55E0B"/>
    <w:rsid w:val="00E60976"/>
    <w:rsid w:val="00E65886"/>
    <w:rsid w:val="00E66ECB"/>
    <w:rsid w:val="00E674C7"/>
    <w:rsid w:val="00E70B20"/>
    <w:rsid w:val="00E71D1D"/>
    <w:rsid w:val="00E72B08"/>
    <w:rsid w:val="00E741C0"/>
    <w:rsid w:val="00E74413"/>
    <w:rsid w:val="00E74DAF"/>
    <w:rsid w:val="00E75F96"/>
    <w:rsid w:val="00E779ED"/>
    <w:rsid w:val="00E77AA3"/>
    <w:rsid w:val="00E77D5F"/>
    <w:rsid w:val="00E808C7"/>
    <w:rsid w:val="00E81B8C"/>
    <w:rsid w:val="00E820D9"/>
    <w:rsid w:val="00E8290B"/>
    <w:rsid w:val="00E82EA7"/>
    <w:rsid w:val="00E83018"/>
    <w:rsid w:val="00E83102"/>
    <w:rsid w:val="00E843B3"/>
    <w:rsid w:val="00E85084"/>
    <w:rsid w:val="00E857CD"/>
    <w:rsid w:val="00E90493"/>
    <w:rsid w:val="00E90764"/>
    <w:rsid w:val="00E911B9"/>
    <w:rsid w:val="00E91C80"/>
    <w:rsid w:val="00E94AD0"/>
    <w:rsid w:val="00E96B27"/>
    <w:rsid w:val="00E971FD"/>
    <w:rsid w:val="00EA0156"/>
    <w:rsid w:val="00EA260D"/>
    <w:rsid w:val="00EA2936"/>
    <w:rsid w:val="00EA42A1"/>
    <w:rsid w:val="00EA4CDB"/>
    <w:rsid w:val="00EA4D43"/>
    <w:rsid w:val="00EA634C"/>
    <w:rsid w:val="00EB259A"/>
    <w:rsid w:val="00EB439D"/>
    <w:rsid w:val="00EB4612"/>
    <w:rsid w:val="00EB6A9C"/>
    <w:rsid w:val="00EB6F58"/>
    <w:rsid w:val="00EB75EB"/>
    <w:rsid w:val="00EB7C02"/>
    <w:rsid w:val="00EC0859"/>
    <w:rsid w:val="00EC2D9F"/>
    <w:rsid w:val="00EC2DE7"/>
    <w:rsid w:val="00EC3553"/>
    <w:rsid w:val="00EC3BFD"/>
    <w:rsid w:val="00EC6431"/>
    <w:rsid w:val="00EC7D51"/>
    <w:rsid w:val="00EC7D8B"/>
    <w:rsid w:val="00ED01A0"/>
    <w:rsid w:val="00ED0BEA"/>
    <w:rsid w:val="00ED2700"/>
    <w:rsid w:val="00ED338F"/>
    <w:rsid w:val="00ED4F0F"/>
    <w:rsid w:val="00ED66A4"/>
    <w:rsid w:val="00ED7051"/>
    <w:rsid w:val="00ED70C2"/>
    <w:rsid w:val="00ED7BCE"/>
    <w:rsid w:val="00EE157C"/>
    <w:rsid w:val="00EE27AF"/>
    <w:rsid w:val="00EE4085"/>
    <w:rsid w:val="00EE4A15"/>
    <w:rsid w:val="00EE5103"/>
    <w:rsid w:val="00EF0CE7"/>
    <w:rsid w:val="00EF2827"/>
    <w:rsid w:val="00EF4133"/>
    <w:rsid w:val="00EF42F1"/>
    <w:rsid w:val="00EF4BAD"/>
    <w:rsid w:val="00EF4C05"/>
    <w:rsid w:val="00EF4CD5"/>
    <w:rsid w:val="00F00253"/>
    <w:rsid w:val="00F0094B"/>
    <w:rsid w:val="00F00A8E"/>
    <w:rsid w:val="00F014B9"/>
    <w:rsid w:val="00F0314B"/>
    <w:rsid w:val="00F03393"/>
    <w:rsid w:val="00F04F37"/>
    <w:rsid w:val="00F06F09"/>
    <w:rsid w:val="00F07B74"/>
    <w:rsid w:val="00F11254"/>
    <w:rsid w:val="00F11733"/>
    <w:rsid w:val="00F133CE"/>
    <w:rsid w:val="00F135BE"/>
    <w:rsid w:val="00F13F13"/>
    <w:rsid w:val="00F147FA"/>
    <w:rsid w:val="00F1504C"/>
    <w:rsid w:val="00F159D8"/>
    <w:rsid w:val="00F16FB3"/>
    <w:rsid w:val="00F175D7"/>
    <w:rsid w:val="00F17D71"/>
    <w:rsid w:val="00F21D37"/>
    <w:rsid w:val="00F233FC"/>
    <w:rsid w:val="00F24042"/>
    <w:rsid w:val="00F26CAC"/>
    <w:rsid w:val="00F325D9"/>
    <w:rsid w:val="00F34583"/>
    <w:rsid w:val="00F35CB3"/>
    <w:rsid w:val="00F36001"/>
    <w:rsid w:val="00F3654A"/>
    <w:rsid w:val="00F36C41"/>
    <w:rsid w:val="00F4132E"/>
    <w:rsid w:val="00F42A36"/>
    <w:rsid w:val="00F43B7D"/>
    <w:rsid w:val="00F4486B"/>
    <w:rsid w:val="00F47B2C"/>
    <w:rsid w:val="00F51F5D"/>
    <w:rsid w:val="00F52A63"/>
    <w:rsid w:val="00F52D47"/>
    <w:rsid w:val="00F54279"/>
    <w:rsid w:val="00F5431B"/>
    <w:rsid w:val="00F55D3B"/>
    <w:rsid w:val="00F62E4A"/>
    <w:rsid w:val="00F63B00"/>
    <w:rsid w:val="00F6549E"/>
    <w:rsid w:val="00F66FB0"/>
    <w:rsid w:val="00F70997"/>
    <w:rsid w:val="00F728C5"/>
    <w:rsid w:val="00F75019"/>
    <w:rsid w:val="00F77CAC"/>
    <w:rsid w:val="00F77FEE"/>
    <w:rsid w:val="00F82A97"/>
    <w:rsid w:val="00F8344F"/>
    <w:rsid w:val="00F85A4F"/>
    <w:rsid w:val="00F85C73"/>
    <w:rsid w:val="00F90079"/>
    <w:rsid w:val="00F9110C"/>
    <w:rsid w:val="00F915FC"/>
    <w:rsid w:val="00F919CB"/>
    <w:rsid w:val="00F91A8E"/>
    <w:rsid w:val="00F93262"/>
    <w:rsid w:val="00F93DA5"/>
    <w:rsid w:val="00F95DB8"/>
    <w:rsid w:val="00F97233"/>
    <w:rsid w:val="00FA3CE4"/>
    <w:rsid w:val="00FA3F26"/>
    <w:rsid w:val="00FA5DB2"/>
    <w:rsid w:val="00FA5F73"/>
    <w:rsid w:val="00FA690F"/>
    <w:rsid w:val="00FB0DAC"/>
    <w:rsid w:val="00FB181E"/>
    <w:rsid w:val="00FB2554"/>
    <w:rsid w:val="00FB2A15"/>
    <w:rsid w:val="00FB49D5"/>
    <w:rsid w:val="00FB4A29"/>
    <w:rsid w:val="00FB4CC5"/>
    <w:rsid w:val="00FB5231"/>
    <w:rsid w:val="00FB577F"/>
    <w:rsid w:val="00FB5D88"/>
    <w:rsid w:val="00FC0962"/>
    <w:rsid w:val="00FC11B0"/>
    <w:rsid w:val="00FC129C"/>
    <w:rsid w:val="00FC28E7"/>
    <w:rsid w:val="00FC3536"/>
    <w:rsid w:val="00FC3866"/>
    <w:rsid w:val="00FC4010"/>
    <w:rsid w:val="00FC4450"/>
    <w:rsid w:val="00FC5865"/>
    <w:rsid w:val="00FC6943"/>
    <w:rsid w:val="00FC70B7"/>
    <w:rsid w:val="00FC7154"/>
    <w:rsid w:val="00FC77E5"/>
    <w:rsid w:val="00FD0F92"/>
    <w:rsid w:val="00FD1772"/>
    <w:rsid w:val="00FD3112"/>
    <w:rsid w:val="00FD3EB9"/>
    <w:rsid w:val="00FD5706"/>
    <w:rsid w:val="00FD6322"/>
    <w:rsid w:val="00FD6D11"/>
    <w:rsid w:val="00FD78A1"/>
    <w:rsid w:val="00FE0E68"/>
    <w:rsid w:val="00FE12FE"/>
    <w:rsid w:val="00FE1379"/>
    <w:rsid w:val="00FE165C"/>
    <w:rsid w:val="00FE1B3B"/>
    <w:rsid w:val="00FE42E1"/>
    <w:rsid w:val="00FE48E6"/>
    <w:rsid w:val="00FE6000"/>
    <w:rsid w:val="00FE76F8"/>
    <w:rsid w:val="00FF138B"/>
    <w:rsid w:val="00FF23F7"/>
    <w:rsid w:val="00FF37EA"/>
    <w:rsid w:val="00FF41B8"/>
    <w:rsid w:val="00FF474A"/>
    <w:rsid w:val="00FF51D7"/>
    <w:rsid w:val="00FF5342"/>
    <w:rsid w:val="00FF64E7"/>
    <w:rsid w:val="00FF7232"/>
    <w:rsid w:val="00FF7826"/>
    <w:rsid w:val="00FF7851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1C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33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Heading1">
    <w:name w:val="heading 1"/>
    <w:basedOn w:val="Normal"/>
    <w:next w:val="Normal"/>
    <w:link w:val="Heading1Char"/>
    <w:qFormat/>
    <w:rsid w:val="009B0463"/>
    <w:pPr>
      <w:numPr>
        <w:numId w:val="2"/>
      </w:numPr>
      <w:ind w:left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BodyText"/>
    <w:link w:val="Heading2Char"/>
    <w:qFormat/>
    <w:rsid w:val="009B0463"/>
    <w:pPr>
      <w:numPr>
        <w:ilvl w:val="1"/>
        <w:numId w:val="1"/>
      </w:numPr>
      <w:spacing w:before="240"/>
      <w:jc w:val="both"/>
      <w:outlineLvl w:val="1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463"/>
    <w:rPr>
      <w:rFonts w:ascii="Times New Roman" w:eastAsia="Lucida Sans Unicode" w:hAnsi="Times New Roman" w:cs="Times New Roman"/>
      <w:b/>
      <w:bCs/>
      <w:kern w:val="1"/>
      <w:sz w:val="28"/>
      <w:szCs w:val="28"/>
      <w:lang w:val="lt-LT" w:eastAsia="ar-SA"/>
    </w:rPr>
  </w:style>
  <w:style w:type="character" w:customStyle="1" w:styleId="Heading2Char">
    <w:name w:val="Heading 2 Char"/>
    <w:basedOn w:val="DefaultParagraphFont"/>
    <w:link w:val="Heading2"/>
    <w:rsid w:val="009B0463"/>
    <w:rPr>
      <w:rFonts w:ascii="Times New Roman" w:eastAsia="Lucida Sans Unicode" w:hAnsi="Times New Roman" w:cs="Times New Roman"/>
      <w:b/>
      <w:kern w:val="1"/>
      <w:sz w:val="24"/>
      <w:szCs w:val="20"/>
      <w:lang w:val="lt-LT" w:eastAsia="ar-SA"/>
    </w:rPr>
  </w:style>
  <w:style w:type="paragraph" w:styleId="BodyText">
    <w:name w:val="Body Text"/>
    <w:basedOn w:val="Normal"/>
    <w:link w:val="BodyTextChar"/>
    <w:rsid w:val="009B04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463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BodyText2">
    <w:name w:val="Body Text 2"/>
    <w:basedOn w:val="Normal"/>
    <w:link w:val="BodyText2Char"/>
    <w:rsid w:val="009B0463"/>
    <w:pPr>
      <w:widowControl/>
      <w:spacing w:after="120" w:line="480" w:lineRule="auto"/>
    </w:pPr>
    <w:rPr>
      <w:rFonts w:eastAsia="Arial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0463"/>
    <w:rPr>
      <w:rFonts w:ascii="Times New Roman" w:eastAsia="Arial" w:hAnsi="Times New Roman" w:cs="Times New Roman"/>
      <w:kern w:val="1"/>
      <w:sz w:val="20"/>
      <w:szCs w:val="20"/>
      <w:lang w:val="lt-LT" w:eastAsia="ar-SA"/>
    </w:rPr>
  </w:style>
  <w:style w:type="table" w:styleId="TableGrid">
    <w:name w:val="Table Grid"/>
    <w:basedOn w:val="TableNormal"/>
    <w:uiPriority w:val="39"/>
    <w:rsid w:val="00E75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"/>
    <w:basedOn w:val="Normal"/>
    <w:link w:val="ListParagraphChar"/>
    <w:uiPriority w:val="34"/>
    <w:qFormat/>
    <w:rsid w:val="00C605CD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/>
      <w:kern w:val="0"/>
      <w:sz w:val="22"/>
      <w:szCs w:val="22"/>
      <w:lang w:eastAsia="en-US"/>
    </w:rPr>
  </w:style>
  <w:style w:type="paragraph" w:customStyle="1" w:styleId="Default">
    <w:name w:val="Default"/>
    <w:rsid w:val="00E536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E536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36FE"/>
    <w:rPr>
      <w:rFonts w:ascii="Tahoma" w:eastAsia="Lucida Sans Unicode" w:hAnsi="Tahoma" w:cs="Tahoma"/>
      <w:kern w:val="1"/>
      <w:sz w:val="16"/>
      <w:szCs w:val="16"/>
      <w:lang w:val="lt-LT" w:eastAsia="ar-SA"/>
    </w:rPr>
  </w:style>
  <w:style w:type="character" w:styleId="Hyperlink">
    <w:name w:val="Hyperlink"/>
    <w:basedOn w:val="DefaultParagraphFont"/>
    <w:uiPriority w:val="99"/>
    <w:semiHidden/>
    <w:unhideWhenUsed/>
    <w:rsid w:val="00A463FD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136A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508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8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87A"/>
    <w:rPr>
      <w:rFonts w:ascii="Times New Roman" w:eastAsia="Lucida Sans Unicode" w:hAnsi="Times New Roman" w:cs="Times New Roman"/>
      <w:kern w:val="1"/>
      <w:sz w:val="20"/>
      <w:szCs w:val="20"/>
      <w:lang w:val="lt-LT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8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87A"/>
    <w:rPr>
      <w:rFonts w:ascii="Times New Roman" w:eastAsia="Lucida Sans Unicode" w:hAnsi="Times New Roman" w:cs="Times New Roman"/>
      <w:b/>
      <w:bCs/>
      <w:kern w:val="1"/>
      <w:sz w:val="20"/>
      <w:szCs w:val="20"/>
      <w:lang w:val="lt-LT" w:eastAsia="ar-SA"/>
    </w:rPr>
  </w:style>
  <w:style w:type="paragraph" w:styleId="Header">
    <w:name w:val="header"/>
    <w:basedOn w:val="Normal"/>
    <w:link w:val="HeaderChar"/>
    <w:uiPriority w:val="99"/>
    <w:unhideWhenUsed/>
    <w:rsid w:val="006C11A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11A1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Footer">
    <w:name w:val="footer"/>
    <w:basedOn w:val="Normal"/>
    <w:link w:val="FooterChar"/>
    <w:uiPriority w:val="99"/>
    <w:unhideWhenUsed/>
    <w:rsid w:val="006C11A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11A1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customStyle="1" w:styleId="istatymas">
    <w:name w:val="istatymas"/>
    <w:basedOn w:val="Normal"/>
    <w:rsid w:val="002A5E7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paragraph" w:customStyle="1" w:styleId="bodytext0">
    <w:name w:val="bodytext"/>
    <w:basedOn w:val="Normal"/>
    <w:rsid w:val="002A5E7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character" w:customStyle="1" w:styleId="st1">
    <w:name w:val="st1"/>
    <w:basedOn w:val="DefaultParagraphFont"/>
    <w:rsid w:val="002A5E73"/>
  </w:style>
  <w:style w:type="paragraph" w:customStyle="1" w:styleId="Hipersaitas1">
    <w:name w:val="Hipersaitas1"/>
    <w:basedOn w:val="Normal"/>
    <w:rsid w:val="003B6BA0"/>
    <w:pPr>
      <w:widowControl/>
      <w:spacing w:before="280" w:after="280"/>
      <w:ind w:firstLine="720"/>
    </w:pPr>
    <w:rPr>
      <w:rFonts w:eastAsia="Times New Roman"/>
      <w:kern w:val="2"/>
    </w:rPr>
  </w:style>
  <w:style w:type="paragraph" w:customStyle="1" w:styleId="SLONormal">
    <w:name w:val="SLO Normal"/>
    <w:rsid w:val="003B6BA0"/>
    <w:pPr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val="en-GB"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5F08"/>
    <w:pPr>
      <w:widowControl/>
      <w:ind w:firstLine="720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5F08"/>
    <w:rPr>
      <w:rFonts w:ascii="Times New Roman" w:eastAsia="Times New Roman" w:hAnsi="Times New Roman" w:cs="Times New Roman"/>
      <w:kern w:val="1"/>
      <w:sz w:val="20"/>
      <w:szCs w:val="20"/>
      <w:lang w:val="lt-LT"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E5F08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A12773"/>
    <w:rPr>
      <w:i/>
      <w:i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7476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7476F"/>
    <w:rPr>
      <w:rFonts w:ascii="Times New Roman" w:eastAsia="Lucida Sans Unicode" w:hAnsi="Times New Roman" w:cs="Times New Roman"/>
      <w:kern w:val="1"/>
      <w:sz w:val="20"/>
      <w:szCs w:val="20"/>
      <w:lang w:val="lt-LT"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C7476F"/>
    <w:rPr>
      <w:vertAlign w:val="superscript"/>
    </w:rPr>
  </w:style>
  <w:style w:type="paragraph" w:customStyle="1" w:styleId="tin">
    <w:name w:val="tin"/>
    <w:basedOn w:val="Normal"/>
    <w:rsid w:val="00DB6F2C"/>
    <w:pPr>
      <w:widowControl/>
      <w:suppressAutoHyphens w:val="0"/>
      <w:spacing w:after="150"/>
    </w:pPr>
    <w:rPr>
      <w:rFonts w:eastAsia="Times New Roman"/>
      <w:kern w:val="0"/>
      <w:lang w:eastAsia="lt-LT"/>
    </w:rPr>
  </w:style>
  <w:style w:type="paragraph" w:customStyle="1" w:styleId="CM4">
    <w:name w:val="CM4"/>
    <w:basedOn w:val="Normal"/>
    <w:next w:val="Normal"/>
    <w:uiPriority w:val="99"/>
    <w:rsid w:val="00A34BFA"/>
    <w:pPr>
      <w:widowControl/>
      <w:suppressAutoHyphens w:val="0"/>
      <w:autoSpaceDE w:val="0"/>
      <w:autoSpaceDN w:val="0"/>
      <w:adjustRightInd w:val="0"/>
    </w:pPr>
    <w:rPr>
      <w:rFonts w:eastAsiaTheme="minorHAnsi"/>
      <w:kern w:val="0"/>
      <w:lang w:eastAsia="en-US"/>
    </w:rPr>
  </w:style>
  <w:style w:type="character" w:customStyle="1" w:styleId="FontStyle23">
    <w:name w:val="Font Style23"/>
    <w:uiPriority w:val="99"/>
    <w:rsid w:val="00687506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Normal"/>
    <w:uiPriority w:val="99"/>
    <w:rsid w:val="00687506"/>
    <w:pPr>
      <w:suppressAutoHyphens w:val="0"/>
      <w:autoSpaceDE w:val="0"/>
      <w:autoSpaceDN w:val="0"/>
      <w:adjustRightInd w:val="0"/>
      <w:spacing w:line="422" w:lineRule="exact"/>
      <w:ind w:firstLine="830"/>
      <w:jc w:val="both"/>
    </w:pPr>
    <w:rPr>
      <w:rFonts w:eastAsia="Times New Roman"/>
      <w:kern w:val="0"/>
      <w:lang w:eastAsia="lt-LT"/>
    </w:rPr>
  </w:style>
  <w:style w:type="character" w:customStyle="1" w:styleId="ListParagraphChar">
    <w:name w:val="List Paragraph Char"/>
    <w:aliases w:val="Buletai Char"/>
    <w:link w:val="ListParagraph"/>
    <w:qFormat/>
    <w:locked/>
    <w:rsid w:val="00DC1662"/>
    <w:rPr>
      <w:noProof/>
      <w:lang w:val="lt-LT"/>
    </w:rPr>
  </w:style>
  <w:style w:type="paragraph" w:styleId="Revision">
    <w:name w:val="Revision"/>
    <w:hidden/>
    <w:uiPriority w:val="99"/>
    <w:semiHidden/>
    <w:rsid w:val="00094E3E"/>
    <w:pPr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character" w:styleId="Strong">
    <w:name w:val="Strong"/>
    <w:basedOn w:val="DefaultParagraphFont"/>
    <w:uiPriority w:val="22"/>
    <w:qFormat/>
    <w:rsid w:val="0054792B"/>
    <w:rPr>
      <w:b/>
      <w:bCs/>
    </w:rPr>
  </w:style>
  <w:style w:type="paragraph" w:styleId="NormalWeb">
    <w:name w:val="Normal (Web)"/>
    <w:basedOn w:val="Normal"/>
    <w:uiPriority w:val="99"/>
    <w:unhideWhenUsed/>
    <w:rsid w:val="007744D0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paragraph" w:customStyle="1" w:styleId="Body2">
    <w:name w:val="Body 2"/>
    <w:rsid w:val="00E02C64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Contents">
    <w:name w:val="Table Contents"/>
    <w:basedOn w:val="Normal"/>
    <w:rsid w:val="00506F56"/>
    <w:pPr>
      <w:suppressLineNumbers/>
    </w:pPr>
    <w:rPr>
      <w:rFonts w:eastAsia="Times New Roman" w:cs="Arial"/>
      <w:kern w:val="2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2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8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7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9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6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91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2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9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12BDC-3D25-42F9-A244-814F7C802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1107</Words>
  <Characters>6314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2025-07-18T13:44:00Z</dcterms:created>
  <dcterms:modified xsi:type="dcterms:W3CDTF">2025-11-11T18:56:00Z</dcterms:modified>
</cp:coreProperties>
</file>